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4AE7D4" w14:textId="77777777" w:rsidR="00BD0FA0" w:rsidRPr="0082736F" w:rsidRDefault="002F5F6F" w:rsidP="004B6A28">
      <w:pPr>
        <w:pStyle w:val="Heading3"/>
        <w:jc w:val="left"/>
        <w:rPr>
          <w:rFonts w:ascii="Calibri Light" w:hAnsi="Calibri Light"/>
          <w:b w:val="0"/>
          <w:sz w:val="28"/>
          <w:szCs w:val="26"/>
        </w:rPr>
      </w:pPr>
      <w:r w:rsidRPr="0082736F">
        <w:rPr>
          <w:rFonts w:ascii="Calibri Light" w:hAnsi="Calibri Light"/>
          <w:b w:val="0"/>
          <w:sz w:val="28"/>
          <w:szCs w:val="26"/>
        </w:rPr>
        <w:t xml:space="preserve">Client </w:t>
      </w:r>
      <w:r w:rsidR="00BD0FA0" w:rsidRPr="0082736F">
        <w:rPr>
          <w:rFonts w:ascii="Calibri Light" w:hAnsi="Calibri Light"/>
          <w:b w:val="0"/>
          <w:sz w:val="28"/>
          <w:szCs w:val="26"/>
        </w:rPr>
        <w:t>Information</w:t>
      </w:r>
    </w:p>
    <w:tbl>
      <w:tblPr>
        <w:tblW w:w="5022" w:type="pct"/>
        <w:tblInd w:w="-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88"/>
        <w:gridCol w:w="162"/>
        <w:gridCol w:w="125"/>
        <w:gridCol w:w="294"/>
        <w:gridCol w:w="278"/>
        <w:gridCol w:w="556"/>
        <w:gridCol w:w="737"/>
        <w:gridCol w:w="1559"/>
        <w:gridCol w:w="283"/>
        <w:gridCol w:w="672"/>
        <w:gridCol w:w="326"/>
        <w:gridCol w:w="284"/>
        <w:gridCol w:w="141"/>
        <w:gridCol w:w="423"/>
        <w:gridCol w:w="288"/>
        <w:gridCol w:w="284"/>
        <w:gridCol w:w="416"/>
        <w:gridCol w:w="284"/>
        <w:gridCol w:w="15"/>
        <w:gridCol w:w="283"/>
        <w:gridCol w:w="554"/>
        <w:gridCol w:w="445"/>
        <w:gridCol w:w="284"/>
        <w:gridCol w:w="827"/>
        <w:gridCol w:w="29"/>
      </w:tblGrid>
      <w:tr w:rsidR="00E346D3" w:rsidRPr="00E346D3" w14:paraId="43F8D187" w14:textId="77777777" w:rsidTr="00D7668D">
        <w:trPr>
          <w:trHeight w:val="270"/>
        </w:trPr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85" w:type="dxa"/>
            </w:tcMar>
            <w:vAlign w:val="center"/>
          </w:tcPr>
          <w:p w14:paraId="78ACB862" w14:textId="77777777" w:rsidR="00CC6BB1" w:rsidRPr="00E346D3" w:rsidRDefault="006B03BF" w:rsidP="00847A10">
            <w:pPr>
              <w:pStyle w:val="Heading4"/>
              <w:rPr>
                <w:rFonts w:ascii="Calibri Light" w:hAnsi="Calibri Light"/>
                <w:b w:val="0"/>
                <w:color w:val="auto"/>
                <w:sz w:val="22"/>
              </w:rPr>
            </w:pPr>
            <w:r w:rsidRPr="00E346D3">
              <w:rPr>
                <w:rFonts w:ascii="Calibri Light" w:hAnsi="Calibri Light"/>
                <w:b w:val="0"/>
                <w:color w:val="auto"/>
                <w:sz w:val="22"/>
              </w:rPr>
              <w:t>Name</w:t>
            </w:r>
            <w:r w:rsidR="00CC6BB1" w:rsidRPr="00E346D3">
              <w:rPr>
                <w:rFonts w:ascii="Calibri Light" w:hAnsi="Calibri Light"/>
                <w:b w:val="0"/>
                <w:color w:val="auto"/>
                <w:sz w:val="22"/>
              </w:rPr>
              <w:t>:</w:t>
            </w:r>
          </w:p>
        </w:tc>
        <w:tc>
          <w:tcPr>
            <w:tcW w:w="466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A77EC" w14:textId="77777777" w:rsidR="00CC6BB1" w:rsidRPr="00E346D3" w:rsidRDefault="00CC6BB1" w:rsidP="00847A10">
            <w:pPr>
              <w:rPr>
                <w:rFonts w:ascii="Calibri Light" w:hAnsi="Calibri Light"/>
                <w:color w:val="auto"/>
                <w:sz w:val="22"/>
              </w:rPr>
            </w:pPr>
          </w:p>
        </w:tc>
        <w:tc>
          <w:tcPr>
            <w:tcW w:w="11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85" w:type="dxa"/>
            </w:tcMar>
            <w:vAlign w:val="center"/>
          </w:tcPr>
          <w:p w14:paraId="19475701" w14:textId="77777777" w:rsidR="00CC6BB1" w:rsidRPr="00E346D3" w:rsidRDefault="00BA12C8" w:rsidP="004B6A28">
            <w:pPr>
              <w:pStyle w:val="Heading4"/>
              <w:rPr>
                <w:rFonts w:ascii="Calibri Light" w:hAnsi="Calibri Light"/>
                <w:b w:val="0"/>
                <w:color w:val="auto"/>
                <w:sz w:val="22"/>
              </w:rPr>
            </w:pPr>
            <w:r w:rsidRPr="00E346D3">
              <w:rPr>
                <w:rFonts w:ascii="Calibri Light" w:hAnsi="Calibri Light"/>
                <w:b w:val="0"/>
                <w:color w:val="auto"/>
                <w:sz w:val="22"/>
              </w:rPr>
              <w:t>Date:</w:t>
            </w:r>
          </w:p>
        </w:tc>
        <w:tc>
          <w:tcPr>
            <w:tcW w:w="3709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172AA" w14:textId="77777777" w:rsidR="00CC6BB1" w:rsidRPr="00E346D3" w:rsidRDefault="00CC6BB1" w:rsidP="00677D48">
            <w:pPr>
              <w:ind w:left="-5" w:firstLine="5"/>
              <w:rPr>
                <w:rFonts w:ascii="Calibri Light" w:hAnsi="Calibri Light"/>
                <w:color w:val="auto"/>
                <w:sz w:val="22"/>
              </w:rPr>
            </w:pPr>
          </w:p>
        </w:tc>
      </w:tr>
      <w:tr w:rsidR="00E346D3" w:rsidRPr="00E346D3" w14:paraId="4F2ADFDE" w14:textId="77777777" w:rsidTr="00D7668D">
        <w:trPr>
          <w:trHeight w:val="219"/>
        </w:trPr>
        <w:tc>
          <w:tcPr>
            <w:tcW w:w="1288" w:type="dxa"/>
            <w:vMerge w:val="restart"/>
            <w:tcBorders>
              <w:top w:val="single" w:sz="4" w:space="0" w:color="auto"/>
              <w:left w:val="single" w:sz="4" w:space="0" w:color="auto"/>
            </w:tcBorders>
            <w:tcMar>
              <w:left w:w="85" w:type="dxa"/>
            </w:tcMar>
            <w:vAlign w:val="center"/>
          </w:tcPr>
          <w:p w14:paraId="3B8B05DB" w14:textId="77777777" w:rsidR="000D7160" w:rsidRPr="00E346D3" w:rsidRDefault="000D7160" w:rsidP="00847A10">
            <w:pPr>
              <w:pStyle w:val="Heading4"/>
              <w:rPr>
                <w:rFonts w:ascii="Calibri Light" w:hAnsi="Calibri Light"/>
                <w:b w:val="0"/>
                <w:color w:val="auto"/>
                <w:sz w:val="22"/>
              </w:rPr>
            </w:pPr>
            <w:r w:rsidRPr="00E346D3">
              <w:rPr>
                <w:rFonts w:ascii="Calibri Light" w:hAnsi="Calibri Light"/>
                <w:b w:val="0"/>
                <w:color w:val="auto"/>
                <w:sz w:val="22"/>
              </w:rPr>
              <w:t>Address:</w:t>
            </w:r>
          </w:p>
        </w:tc>
        <w:tc>
          <w:tcPr>
            <w:tcW w:w="466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C65EB" w14:textId="77777777" w:rsidR="000D7160" w:rsidRPr="00E346D3" w:rsidRDefault="000D7160" w:rsidP="00847A10">
            <w:pPr>
              <w:rPr>
                <w:rFonts w:ascii="Calibri Light" w:hAnsi="Calibri Light"/>
                <w:color w:val="auto"/>
                <w:sz w:val="22"/>
              </w:rPr>
            </w:pPr>
          </w:p>
        </w:tc>
        <w:tc>
          <w:tcPr>
            <w:tcW w:w="117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</w:tcBorders>
            <w:tcMar>
              <w:left w:w="85" w:type="dxa"/>
            </w:tcMar>
            <w:vAlign w:val="center"/>
          </w:tcPr>
          <w:p w14:paraId="5C8ECD86" w14:textId="77777777" w:rsidR="000D7160" w:rsidRPr="00E346D3" w:rsidRDefault="000D7160" w:rsidP="00CD7D79">
            <w:pPr>
              <w:pStyle w:val="Heading4"/>
              <w:rPr>
                <w:rFonts w:ascii="Calibri Light" w:hAnsi="Calibri Light"/>
                <w:b w:val="0"/>
                <w:color w:val="auto"/>
                <w:sz w:val="22"/>
              </w:rPr>
            </w:pPr>
            <w:r w:rsidRPr="00E346D3">
              <w:rPr>
                <w:rFonts w:ascii="Calibri Light" w:hAnsi="Calibri Light"/>
                <w:b w:val="0"/>
                <w:color w:val="auto"/>
                <w:sz w:val="22"/>
              </w:rPr>
              <w:t>Phone No:</w:t>
            </w:r>
          </w:p>
        </w:tc>
        <w:tc>
          <w:tcPr>
            <w:tcW w:w="3709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39F80" w14:textId="2DBBB84E" w:rsidR="000D7160" w:rsidRPr="00E346D3" w:rsidRDefault="000D7160" w:rsidP="00677D48">
            <w:pPr>
              <w:ind w:left="-5" w:firstLine="5"/>
              <w:rPr>
                <w:rFonts w:ascii="Calibri Light" w:hAnsi="Calibri Light"/>
                <w:color w:val="auto"/>
                <w:sz w:val="22"/>
              </w:rPr>
            </w:pPr>
            <w:r w:rsidRPr="00E346D3">
              <w:rPr>
                <w:rFonts w:ascii="Calibri Light" w:hAnsi="Calibri Light"/>
                <w:color w:val="auto"/>
                <w:sz w:val="22"/>
              </w:rPr>
              <w:t>1.</w:t>
            </w:r>
          </w:p>
        </w:tc>
      </w:tr>
      <w:tr w:rsidR="00E346D3" w:rsidRPr="00E346D3" w14:paraId="6F247934" w14:textId="77777777" w:rsidTr="00D7668D">
        <w:trPr>
          <w:trHeight w:val="320"/>
        </w:trPr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</w:tcBorders>
            <w:tcMar>
              <w:left w:w="85" w:type="dxa"/>
            </w:tcMar>
            <w:vAlign w:val="center"/>
          </w:tcPr>
          <w:p w14:paraId="5703EABD" w14:textId="77777777" w:rsidR="000D7160" w:rsidRPr="00E346D3" w:rsidRDefault="000D7160" w:rsidP="00847A10">
            <w:pPr>
              <w:pStyle w:val="Heading4"/>
              <w:rPr>
                <w:rFonts w:ascii="Calibri Light" w:hAnsi="Calibri Light"/>
                <w:b w:val="0"/>
                <w:color w:val="auto"/>
                <w:sz w:val="22"/>
              </w:rPr>
            </w:pPr>
          </w:p>
        </w:tc>
        <w:tc>
          <w:tcPr>
            <w:tcW w:w="466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13C36" w14:textId="77777777" w:rsidR="000D7160" w:rsidRPr="00E346D3" w:rsidRDefault="000D7160" w:rsidP="00847A10">
            <w:pPr>
              <w:rPr>
                <w:rFonts w:ascii="Calibri Light" w:hAnsi="Calibri Light"/>
                <w:color w:val="auto"/>
                <w:sz w:val="22"/>
              </w:rPr>
            </w:pPr>
          </w:p>
        </w:tc>
        <w:tc>
          <w:tcPr>
            <w:tcW w:w="1174" w:type="dxa"/>
            <w:gridSpan w:val="4"/>
            <w:vMerge/>
            <w:tcBorders>
              <w:left w:val="single" w:sz="4" w:space="0" w:color="auto"/>
              <w:bottom w:val="single" w:sz="4" w:space="0" w:color="auto"/>
            </w:tcBorders>
            <w:tcMar>
              <w:left w:w="85" w:type="dxa"/>
            </w:tcMar>
            <w:vAlign w:val="center"/>
          </w:tcPr>
          <w:p w14:paraId="637FBE81" w14:textId="77777777" w:rsidR="000D7160" w:rsidRPr="00E346D3" w:rsidRDefault="000D7160" w:rsidP="00CD7D79">
            <w:pPr>
              <w:pStyle w:val="Heading4"/>
              <w:rPr>
                <w:rFonts w:ascii="Calibri Light" w:hAnsi="Calibri Light"/>
                <w:b w:val="0"/>
                <w:color w:val="auto"/>
                <w:sz w:val="22"/>
              </w:rPr>
            </w:pPr>
          </w:p>
        </w:tc>
        <w:tc>
          <w:tcPr>
            <w:tcW w:w="3709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C415E" w14:textId="473DED0C" w:rsidR="000D7160" w:rsidRPr="00E346D3" w:rsidRDefault="000D7160" w:rsidP="00677D48">
            <w:pPr>
              <w:ind w:left="-5" w:firstLine="5"/>
              <w:rPr>
                <w:rFonts w:ascii="Calibri Light" w:hAnsi="Calibri Light"/>
                <w:color w:val="auto"/>
                <w:sz w:val="22"/>
              </w:rPr>
            </w:pPr>
            <w:r w:rsidRPr="00E346D3">
              <w:rPr>
                <w:rFonts w:ascii="Calibri Light" w:hAnsi="Calibri Light"/>
                <w:color w:val="auto"/>
                <w:sz w:val="22"/>
              </w:rPr>
              <w:t>2.</w:t>
            </w:r>
          </w:p>
        </w:tc>
      </w:tr>
      <w:tr w:rsidR="00E346D3" w:rsidRPr="00E346D3" w14:paraId="65848C6E" w14:textId="77777777" w:rsidTr="00D7668D">
        <w:trPr>
          <w:trHeight w:val="270"/>
        </w:trPr>
        <w:tc>
          <w:tcPr>
            <w:tcW w:w="1288" w:type="dxa"/>
            <w:vMerge/>
            <w:tcBorders>
              <w:left w:val="single" w:sz="4" w:space="0" w:color="auto"/>
              <w:bottom w:val="single" w:sz="4" w:space="0" w:color="auto"/>
            </w:tcBorders>
            <w:tcMar>
              <w:left w:w="85" w:type="dxa"/>
            </w:tcMar>
            <w:vAlign w:val="center"/>
          </w:tcPr>
          <w:p w14:paraId="3ADB36EB" w14:textId="77777777" w:rsidR="00847A10" w:rsidRPr="00E346D3" w:rsidRDefault="00847A10" w:rsidP="00847A10">
            <w:pPr>
              <w:pStyle w:val="Heading4"/>
              <w:rPr>
                <w:rFonts w:ascii="Calibri Light" w:hAnsi="Calibri Light"/>
                <w:b w:val="0"/>
                <w:color w:val="auto"/>
                <w:sz w:val="22"/>
              </w:rPr>
            </w:pPr>
          </w:p>
        </w:tc>
        <w:tc>
          <w:tcPr>
            <w:tcW w:w="466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6A519" w14:textId="77777777" w:rsidR="00847A10" w:rsidRPr="00E346D3" w:rsidRDefault="00847A10" w:rsidP="00847A10">
            <w:pPr>
              <w:rPr>
                <w:rFonts w:ascii="Calibri Light" w:hAnsi="Calibri Light"/>
                <w:color w:val="auto"/>
                <w:sz w:val="22"/>
              </w:rPr>
            </w:pPr>
          </w:p>
        </w:tc>
        <w:tc>
          <w:tcPr>
            <w:tcW w:w="751" w:type="dxa"/>
            <w:gridSpan w:val="3"/>
            <w:tcBorders>
              <w:left w:val="single" w:sz="4" w:space="0" w:color="auto"/>
              <w:bottom w:val="single" w:sz="4" w:space="0" w:color="auto"/>
            </w:tcBorders>
            <w:tcMar>
              <w:left w:w="85" w:type="dxa"/>
            </w:tcMar>
            <w:vAlign w:val="center"/>
          </w:tcPr>
          <w:p w14:paraId="73886DBF" w14:textId="77777777" w:rsidR="00847A10" w:rsidRPr="00E346D3" w:rsidRDefault="00847A10" w:rsidP="004B234C">
            <w:pPr>
              <w:pStyle w:val="Heading4"/>
              <w:rPr>
                <w:rFonts w:ascii="Calibri Light" w:hAnsi="Calibri Light"/>
                <w:b w:val="0"/>
                <w:color w:val="auto"/>
                <w:sz w:val="22"/>
              </w:rPr>
            </w:pPr>
            <w:r w:rsidRPr="00E346D3">
              <w:rPr>
                <w:rFonts w:ascii="Calibri Light" w:hAnsi="Calibri Light"/>
                <w:b w:val="0"/>
                <w:color w:val="auto"/>
                <w:sz w:val="22"/>
              </w:rPr>
              <w:t>Email:</w:t>
            </w:r>
          </w:p>
        </w:tc>
        <w:tc>
          <w:tcPr>
            <w:tcW w:w="4132" w:type="dxa"/>
            <w:gridSpan w:val="1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3E72508" w14:textId="77777777" w:rsidR="00847A10" w:rsidRPr="00E346D3" w:rsidRDefault="00847A10" w:rsidP="004B234C">
            <w:pPr>
              <w:rPr>
                <w:rFonts w:ascii="Calibri Light" w:hAnsi="Calibri Light"/>
                <w:color w:val="auto"/>
                <w:sz w:val="22"/>
              </w:rPr>
            </w:pPr>
          </w:p>
        </w:tc>
      </w:tr>
      <w:tr w:rsidR="00D7668D" w:rsidRPr="00E346D3" w14:paraId="000F7E0C" w14:textId="1084C012" w:rsidTr="00D7668D">
        <w:trPr>
          <w:gridAfter w:val="1"/>
          <w:wAfter w:w="29" w:type="dxa"/>
          <w:cantSplit/>
          <w:trHeight w:val="479"/>
        </w:trPr>
        <w:tc>
          <w:tcPr>
            <w:tcW w:w="1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85" w:type="dxa"/>
            </w:tcMar>
            <w:vAlign w:val="center"/>
          </w:tcPr>
          <w:p w14:paraId="290C40B6" w14:textId="318018F7" w:rsidR="00D7668D" w:rsidRPr="00E346D3" w:rsidRDefault="00D7668D" w:rsidP="00005F7E">
            <w:pPr>
              <w:rPr>
                <w:rFonts w:ascii="Calibri Light" w:hAnsi="Calibri Light"/>
                <w:color w:val="auto"/>
                <w:sz w:val="22"/>
                <w:szCs w:val="22"/>
              </w:rPr>
            </w:pPr>
            <w:r>
              <w:rPr>
                <w:rFonts w:ascii="Calibri Light" w:hAnsi="Calibri Light"/>
                <w:color w:val="auto"/>
                <w:sz w:val="22"/>
                <w:szCs w:val="22"/>
              </w:rPr>
              <w:t>Complaint Via</w:t>
            </w:r>
          </w:p>
        </w:tc>
        <w:tc>
          <w:tcPr>
            <w:tcW w:w="1990" w:type="dxa"/>
            <w:gridSpan w:val="5"/>
            <w:tcBorders>
              <w:top w:val="single" w:sz="4" w:space="0" w:color="auto"/>
            </w:tcBorders>
            <w:vAlign w:val="center"/>
          </w:tcPr>
          <w:p w14:paraId="0A79DC92" w14:textId="234A9396" w:rsidR="00D7668D" w:rsidRPr="00E346D3" w:rsidRDefault="00D7668D" w:rsidP="00005F7E">
            <w:pPr>
              <w:rPr>
                <w:rFonts w:ascii="Calibri Light" w:hAnsi="Calibri Light"/>
                <w:color w:val="auto"/>
                <w:sz w:val="20"/>
                <w:szCs w:val="22"/>
              </w:rPr>
            </w:pPr>
          </w:p>
        </w:tc>
        <w:tc>
          <w:tcPr>
            <w:tcW w:w="284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0388E2" w14:textId="14250DE5" w:rsidR="00D7668D" w:rsidRPr="00E346D3" w:rsidRDefault="00D7668D" w:rsidP="00005F7E">
            <w:pPr>
              <w:rPr>
                <w:rFonts w:ascii="Calibri Light" w:hAnsi="Calibri Light"/>
                <w:color w:val="auto"/>
                <w:sz w:val="20"/>
                <w:szCs w:val="22"/>
              </w:rPr>
            </w:pPr>
            <w:r>
              <w:rPr>
                <w:rFonts w:ascii="Calibri Light" w:hAnsi="Calibri Light"/>
                <w:color w:val="auto"/>
                <w:sz w:val="22"/>
                <w:szCs w:val="22"/>
              </w:rPr>
              <w:t xml:space="preserve">Preferred </w:t>
            </w:r>
            <w:r w:rsidRPr="00E346D3">
              <w:rPr>
                <w:rFonts w:ascii="Calibri Light" w:hAnsi="Calibri Light"/>
                <w:color w:val="auto"/>
                <w:sz w:val="22"/>
                <w:szCs w:val="22"/>
              </w:rPr>
              <w:t>Contact Method</w:t>
            </w:r>
            <w:r w:rsidRPr="00E346D3">
              <w:rPr>
                <w:rFonts w:ascii="Calibri Light" w:hAnsi="Calibri Light"/>
                <w:color w:val="auto"/>
                <w:sz w:val="20"/>
                <w:szCs w:val="22"/>
              </w:rPr>
              <w:t>: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A70AE4" w14:textId="1A82DEDA" w:rsidR="00D7668D" w:rsidRPr="00E346D3" w:rsidRDefault="00D7668D" w:rsidP="00005F7E">
            <w:pPr>
              <w:rPr>
                <w:rFonts w:ascii="Calibri Light" w:hAnsi="Calibri Light"/>
                <w:color w:val="auto"/>
                <w:sz w:val="20"/>
                <w:szCs w:val="22"/>
              </w:rPr>
            </w:pPr>
            <w:r w:rsidRPr="00E346D3">
              <w:rPr>
                <w:rFonts w:ascii="Calibri Light" w:hAnsi="Calibri Light"/>
                <w:color w:val="auto"/>
                <w:sz w:val="20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46D3">
              <w:rPr>
                <w:rFonts w:ascii="Calibri Light" w:hAnsi="Calibri Light"/>
                <w:color w:val="auto"/>
                <w:sz w:val="20"/>
                <w:szCs w:val="22"/>
              </w:rPr>
              <w:instrText xml:space="preserve"> FORMCHECKBOX </w:instrText>
            </w:r>
            <w:r>
              <w:rPr>
                <w:rFonts w:ascii="Calibri Light" w:hAnsi="Calibri Light"/>
                <w:color w:val="auto"/>
                <w:sz w:val="20"/>
                <w:szCs w:val="22"/>
              </w:rPr>
            </w:r>
            <w:r>
              <w:rPr>
                <w:rFonts w:ascii="Calibri Light" w:hAnsi="Calibri Light"/>
                <w:color w:val="auto"/>
                <w:sz w:val="20"/>
                <w:szCs w:val="22"/>
              </w:rPr>
              <w:fldChar w:fldCharType="separate"/>
            </w:r>
            <w:r w:rsidRPr="00E346D3">
              <w:rPr>
                <w:rFonts w:ascii="Calibri Light" w:hAnsi="Calibri Light"/>
                <w:color w:val="auto"/>
                <w:sz w:val="20"/>
                <w:szCs w:val="22"/>
              </w:rPr>
              <w:fldChar w:fldCharType="end"/>
            </w:r>
          </w:p>
        </w:tc>
        <w:tc>
          <w:tcPr>
            <w:tcW w:w="1552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923ACB" w14:textId="6FB982FC" w:rsidR="00D7668D" w:rsidRPr="00E346D3" w:rsidRDefault="00D7668D" w:rsidP="00005F7E">
            <w:pPr>
              <w:rPr>
                <w:rFonts w:ascii="Calibri Light" w:hAnsi="Calibri Light"/>
                <w:color w:val="auto"/>
                <w:sz w:val="20"/>
                <w:szCs w:val="22"/>
              </w:rPr>
            </w:pPr>
            <w:r>
              <w:rPr>
                <w:rFonts w:ascii="Calibri Light" w:hAnsi="Calibri Light"/>
                <w:color w:val="auto"/>
                <w:sz w:val="20"/>
                <w:szCs w:val="22"/>
              </w:rPr>
              <w:t xml:space="preserve">   </w:t>
            </w:r>
            <w:r w:rsidRPr="00E346D3">
              <w:rPr>
                <w:rFonts w:ascii="Calibri Light" w:hAnsi="Calibri Light"/>
                <w:color w:val="auto"/>
                <w:sz w:val="20"/>
                <w:szCs w:val="22"/>
              </w:rPr>
              <w:t>Phone call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C93D3E" w14:textId="5B1FA04C" w:rsidR="00D7668D" w:rsidRPr="00E346D3" w:rsidRDefault="00D7668D" w:rsidP="00005F7E">
            <w:pPr>
              <w:rPr>
                <w:rFonts w:ascii="Calibri Light" w:hAnsi="Calibri Light"/>
                <w:color w:val="auto"/>
                <w:sz w:val="20"/>
                <w:szCs w:val="22"/>
              </w:rPr>
            </w:pPr>
            <w:r w:rsidRPr="00E346D3">
              <w:rPr>
                <w:rFonts w:ascii="Calibri Light" w:hAnsi="Calibri Light"/>
                <w:color w:val="auto"/>
                <w:sz w:val="20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46D3">
              <w:rPr>
                <w:rFonts w:ascii="Calibri Light" w:hAnsi="Calibri Light"/>
                <w:color w:val="auto"/>
                <w:sz w:val="20"/>
                <w:szCs w:val="22"/>
              </w:rPr>
              <w:instrText xml:space="preserve"> FORMCHECKBOX </w:instrText>
            </w:r>
            <w:r>
              <w:rPr>
                <w:rFonts w:ascii="Calibri Light" w:hAnsi="Calibri Light"/>
                <w:color w:val="auto"/>
                <w:sz w:val="20"/>
                <w:szCs w:val="22"/>
              </w:rPr>
            </w:r>
            <w:r>
              <w:rPr>
                <w:rFonts w:ascii="Calibri Light" w:hAnsi="Calibri Light"/>
                <w:color w:val="auto"/>
                <w:sz w:val="20"/>
                <w:szCs w:val="22"/>
              </w:rPr>
              <w:fldChar w:fldCharType="separate"/>
            </w:r>
            <w:r w:rsidRPr="00E346D3">
              <w:rPr>
                <w:rFonts w:ascii="Calibri Light" w:hAnsi="Calibri Light"/>
                <w:color w:val="auto"/>
                <w:sz w:val="20"/>
                <w:szCs w:val="22"/>
              </w:rPr>
              <w:fldChar w:fldCharType="end"/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6CF9D1" w14:textId="3C2471F2" w:rsidR="00D7668D" w:rsidRPr="00E346D3" w:rsidRDefault="00D7668D" w:rsidP="00005F7E">
            <w:pPr>
              <w:rPr>
                <w:rFonts w:ascii="Calibri Light" w:hAnsi="Calibri Light"/>
                <w:color w:val="auto"/>
                <w:sz w:val="20"/>
                <w:szCs w:val="22"/>
              </w:rPr>
            </w:pPr>
            <w:r>
              <w:rPr>
                <w:rFonts w:ascii="Calibri Light" w:hAnsi="Calibri Light"/>
                <w:color w:val="auto"/>
                <w:sz w:val="20"/>
                <w:szCs w:val="22"/>
              </w:rPr>
              <w:t xml:space="preserve">   </w:t>
            </w:r>
            <w:r w:rsidRPr="00E346D3">
              <w:rPr>
                <w:rFonts w:ascii="Calibri Light" w:hAnsi="Calibri Light"/>
                <w:color w:val="auto"/>
                <w:sz w:val="20"/>
                <w:szCs w:val="22"/>
              </w:rPr>
              <w:t>Email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4941E" w14:textId="2B60A6F5" w:rsidR="00D7668D" w:rsidRPr="00E346D3" w:rsidRDefault="00D7668D" w:rsidP="00005F7E">
            <w:pPr>
              <w:rPr>
                <w:rFonts w:ascii="Calibri Light" w:hAnsi="Calibri Light"/>
                <w:color w:val="auto"/>
                <w:sz w:val="20"/>
                <w:szCs w:val="22"/>
              </w:rPr>
            </w:pPr>
            <w:r w:rsidRPr="00E346D3">
              <w:rPr>
                <w:rFonts w:ascii="Calibri Light" w:hAnsi="Calibri Light"/>
                <w:color w:val="auto"/>
                <w:sz w:val="20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46D3">
              <w:rPr>
                <w:rFonts w:ascii="Calibri Light" w:hAnsi="Calibri Light"/>
                <w:color w:val="auto"/>
                <w:sz w:val="20"/>
                <w:szCs w:val="22"/>
              </w:rPr>
              <w:instrText xml:space="preserve"> FORMCHECKBOX </w:instrText>
            </w:r>
            <w:r>
              <w:rPr>
                <w:rFonts w:ascii="Calibri Light" w:hAnsi="Calibri Light"/>
                <w:color w:val="auto"/>
                <w:sz w:val="20"/>
                <w:szCs w:val="22"/>
              </w:rPr>
            </w:r>
            <w:r>
              <w:rPr>
                <w:rFonts w:ascii="Calibri Light" w:hAnsi="Calibri Light"/>
                <w:color w:val="auto"/>
                <w:sz w:val="20"/>
                <w:szCs w:val="22"/>
              </w:rPr>
              <w:fldChar w:fldCharType="separate"/>
            </w:r>
            <w:r w:rsidRPr="00E346D3">
              <w:rPr>
                <w:rFonts w:ascii="Calibri Light" w:hAnsi="Calibri Light"/>
                <w:color w:val="auto"/>
                <w:sz w:val="20"/>
                <w:szCs w:val="22"/>
              </w:rPr>
              <w:fldChar w:fldCharType="end"/>
            </w:r>
            <w:r>
              <w:rPr>
                <w:rFonts w:ascii="Calibri Light" w:hAnsi="Calibri Light"/>
                <w:color w:val="auto"/>
                <w:sz w:val="20"/>
                <w:szCs w:val="22"/>
              </w:rPr>
              <w:t xml:space="preserve">   </w:t>
            </w:r>
            <w:r w:rsidRPr="00E346D3">
              <w:rPr>
                <w:rFonts w:ascii="Calibri Light" w:hAnsi="Calibri Light"/>
                <w:color w:val="auto"/>
                <w:sz w:val="20"/>
                <w:szCs w:val="22"/>
              </w:rPr>
              <w:t>In person</w:t>
            </w:r>
          </w:p>
        </w:tc>
      </w:tr>
      <w:tr w:rsidR="00005F7E" w:rsidRPr="00E346D3" w14:paraId="53659568" w14:textId="77777777" w:rsidTr="00D7668D">
        <w:trPr>
          <w:cantSplit/>
          <w:trHeight w:val="144"/>
        </w:trPr>
        <w:tc>
          <w:tcPr>
            <w:tcW w:w="1288" w:type="dxa"/>
            <w:tcBorders>
              <w:top w:val="single" w:sz="4" w:space="0" w:color="auto"/>
            </w:tcBorders>
            <w:tcMar>
              <w:left w:w="85" w:type="dxa"/>
            </w:tcMar>
            <w:vAlign w:val="center"/>
          </w:tcPr>
          <w:p w14:paraId="022810A3" w14:textId="77777777" w:rsidR="00005F7E" w:rsidRPr="00E346D3" w:rsidRDefault="00005F7E" w:rsidP="00005F7E">
            <w:pPr>
              <w:rPr>
                <w:rFonts w:ascii="Calibri Light" w:hAnsi="Calibri Light"/>
                <w:color w:val="auto"/>
                <w:sz w:val="22"/>
                <w:szCs w:val="22"/>
              </w:rPr>
            </w:pPr>
          </w:p>
        </w:tc>
        <w:tc>
          <w:tcPr>
            <w:tcW w:w="287" w:type="dxa"/>
            <w:gridSpan w:val="2"/>
            <w:tcBorders>
              <w:top w:val="single" w:sz="4" w:space="0" w:color="auto"/>
            </w:tcBorders>
            <w:vAlign w:val="center"/>
          </w:tcPr>
          <w:p w14:paraId="5612F0EA" w14:textId="77777777" w:rsidR="00005F7E" w:rsidRPr="00E346D3" w:rsidRDefault="00005F7E" w:rsidP="00005F7E">
            <w:pPr>
              <w:pStyle w:val="Checkbox"/>
              <w:rPr>
                <w:rFonts w:ascii="Calibri Light" w:hAnsi="Calibri Light"/>
                <w:color w:val="auto"/>
                <w:sz w:val="20"/>
                <w:szCs w:val="22"/>
              </w:rPr>
            </w:pPr>
          </w:p>
        </w:tc>
        <w:tc>
          <w:tcPr>
            <w:tcW w:w="294" w:type="dxa"/>
            <w:tcBorders>
              <w:top w:val="single" w:sz="4" w:space="0" w:color="auto"/>
            </w:tcBorders>
            <w:vAlign w:val="center"/>
          </w:tcPr>
          <w:p w14:paraId="2FB12797" w14:textId="77777777" w:rsidR="00005F7E" w:rsidRPr="00E346D3" w:rsidRDefault="00005F7E" w:rsidP="00005F7E">
            <w:pPr>
              <w:rPr>
                <w:rFonts w:ascii="Calibri Light" w:hAnsi="Calibri Light"/>
                <w:color w:val="auto"/>
                <w:sz w:val="20"/>
                <w:szCs w:val="22"/>
              </w:rPr>
            </w:pPr>
          </w:p>
        </w:tc>
        <w:tc>
          <w:tcPr>
            <w:tcW w:w="278" w:type="dxa"/>
            <w:tcBorders>
              <w:top w:val="single" w:sz="4" w:space="0" w:color="auto"/>
            </w:tcBorders>
            <w:vAlign w:val="center"/>
          </w:tcPr>
          <w:p w14:paraId="3A488986" w14:textId="77777777" w:rsidR="00005F7E" w:rsidRPr="00E346D3" w:rsidRDefault="00005F7E" w:rsidP="00005F7E">
            <w:pPr>
              <w:pStyle w:val="Checkbox"/>
              <w:rPr>
                <w:rFonts w:ascii="Calibri Light" w:hAnsi="Calibri Light"/>
                <w:color w:val="auto"/>
                <w:sz w:val="20"/>
                <w:szCs w:val="22"/>
              </w:rPr>
            </w:pPr>
          </w:p>
        </w:tc>
        <w:tc>
          <w:tcPr>
            <w:tcW w:w="556" w:type="dxa"/>
            <w:tcBorders>
              <w:top w:val="single" w:sz="4" w:space="0" w:color="auto"/>
            </w:tcBorders>
            <w:vAlign w:val="center"/>
          </w:tcPr>
          <w:p w14:paraId="0BD09FF7" w14:textId="77777777" w:rsidR="00005F7E" w:rsidRPr="00E346D3" w:rsidRDefault="00005F7E" w:rsidP="00005F7E">
            <w:pPr>
              <w:rPr>
                <w:rFonts w:ascii="Calibri Light" w:hAnsi="Calibri Light"/>
                <w:color w:val="auto"/>
                <w:sz w:val="20"/>
                <w:szCs w:val="22"/>
              </w:rPr>
            </w:pPr>
          </w:p>
        </w:tc>
        <w:tc>
          <w:tcPr>
            <w:tcW w:w="2296" w:type="dxa"/>
            <w:gridSpan w:val="2"/>
            <w:tcBorders>
              <w:top w:val="single" w:sz="4" w:space="0" w:color="auto"/>
            </w:tcBorders>
            <w:vAlign w:val="center"/>
          </w:tcPr>
          <w:p w14:paraId="5D9588BE" w14:textId="77777777" w:rsidR="00005F7E" w:rsidRPr="00E346D3" w:rsidRDefault="00005F7E" w:rsidP="00005F7E">
            <w:pPr>
              <w:jc w:val="right"/>
              <w:rPr>
                <w:rFonts w:ascii="Calibri Light" w:hAnsi="Calibri Light"/>
                <w:color w:val="auto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4CABBBD6" w14:textId="77777777" w:rsidR="00005F7E" w:rsidRPr="00E346D3" w:rsidRDefault="00005F7E" w:rsidP="00005F7E">
            <w:pPr>
              <w:rPr>
                <w:rFonts w:ascii="Calibri Light" w:hAnsi="Calibri Light"/>
                <w:color w:val="auto"/>
                <w:sz w:val="20"/>
                <w:szCs w:val="22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</w:tcBorders>
            <w:vAlign w:val="center"/>
          </w:tcPr>
          <w:p w14:paraId="7351E046" w14:textId="77777777" w:rsidR="00005F7E" w:rsidRPr="00E346D3" w:rsidRDefault="00005F7E" w:rsidP="00005F7E">
            <w:pPr>
              <w:rPr>
                <w:rFonts w:ascii="Calibri Light" w:hAnsi="Calibri Light"/>
                <w:color w:val="auto"/>
                <w:sz w:val="20"/>
                <w:szCs w:val="22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vAlign w:val="center"/>
          </w:tcPr>
          <w:p w14:paraId="2715CDF9" w14:textId="77777777" w:rsidR="00005F7E" w:rsidRPr="00E346D3" w:rsidRDefault="00005F7E" w:rsidP="00005F7E">
            <w:pPr>
              <w:rPr>
                <w:rFonts w:ascii="Calibri Light" w:hAnsi="Calibri Light"/>
                <w:color w:val="auto"/>
                <w:sz w:val="20"/>
                <w:szCs w:val="22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auto"/>
            </w:tcBorders>
            <w:vAlign w:val="center"/>
          </w:tcPr>
          <w:p w14:paraId="0A8B9CB5" w14:textId="77777777" w:rsidR="00005F7E" w:rsidRPr="00E346D3" w:rsidRDefault="00005F7E" w:rsidP="00005F7E">
            <w:pPr>
              <w:rPr>
                <w:rFonts w:ascii="Calibri Light" w:hAnsi="Calibri Light"/>
                <w:color w:val="auto"/>
                <w:sz w:val="20"/>
                <w:szCs w:val="22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vAlign w:val="center"/>
          </w:tcPr>
          <w:p w14:paraId="290777AA" w14:textId="77777777" w:rsidR="00005F7E" w:rsidRPr="00E346D3" w:rsidRDefault="00005F7E" w:rsidP="00005F7E">
            <w:pPr>
              <w:rPr>
                <w:rFonts w:ascii="Calibri Light" w:hAnsi="Calibri Light"/>
                <w:color w:val="auto"/>
                <w:sz w:val="20"/>
                <w:szCs w:val="22"/>
              </w:rPr>
            </w:pPr>
          </w:p>
        </w:tc>
        <w:tc>
          <w:tcPr>
            <w:tcW w:w="715" w:type="dxa"/>
            <w:gridSpan w:val="3"/>
            <w:tcBorders>
              <w:top w:val="single" w:sz="4" w:space="0" w:color="auto"/>
            </w:tcBorders>
            <w:vAlign w:val="center"/>
          </w:tcPr>
          <w:p w14:paraId="1E86792B" w14:textId="77777777" w:rsidR="00005F7E" w:rsidRPr="00E346D3" w:rsidRDefault="00005F7E" w:rsidP="00005F7E">
            <w:pPr>
              <w:rPr>
                <w:rFonts w:ascii="Calibri Light" w:hAnsi="Calibri Light"/>
                <w:color w:val="auto"/>
                <w:sz w:val="20"/>
                <w:szCs w:val="2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27E33A3E" w14:textId="77777777" w:rsidR="00005F7E" w:rsidRPr="00E346D3" w:rsidRDefault="00005F7E" w:rsidP="00005F7E">
            <w:pPr>
              <w:rPr>
                <w:rFonts w:ascii="Calibri Light" w:hAnsi="Calibri Light"/>
                <w:color w:val="auto"/>
                <w:sz w:val="20"/>
                <w:szCs w:val="22"/>
              </w:rPr>
            </w:pPr>
          </w:p>
        </w:tc>
        <w:tc>
          <w:tcPr>
            <w:tcW w:w="999" w:type="dxa"/>
            <w:gridSpan w:val="2"/>
            <w:tcBorders>
              <w:top w:val="single" w:sz="4" w:space="0" w:color="auto"/>
            </w:tcBorders>
            <w:vAlign w:val="center"/>
          </w:tcPr>
          <w:p w14:paraId="533E2B46" w14:textId="77777777" w:rsidR="00005F7E" w:rsidRPr="00E346D3" w:rsidRDefault="00005F7E" w:rsidP="00005F7E">
            <w:pPr>
              <w:rPr>
                <w:rFonts w:ascii="Calibri Light" w:hAnsi="Calibri Light"/>
                <w:color w:val="auto"/>
                <w:sz w:val="20"/>
                <w:szCs w:val="22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vAlign w:val="center"/>
          </w:tcPr>
          <w:p w14:paraId="130EF29A" w14:textId="77777777" w:rsidR="00005F7E" w:rsidRPr="00E346D3" w:rsidRDefault="00005F7E" w:rsidP="00005F7E">
            <w:pPr>
              <w:rPr>
                <w:rFonts w:ascii="Calibri Light" w:hAnsi="Calibri Light"/>
                <w:color w:val="auto"/>
                <w:sz w:val="20"/>
                <w:szCs w:val="22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</w:tcBorders>
            <w:vAlign w:val="center"/>
          </w:tcPr>
          <w:p w14:paraId="3F7DAD13" w14:textId="77777777" w:rsidR="00005F7E" w:rsidRPr="00E346D3" w:rsidRDefault="00005F7E" w:rsidP="00005F7E">
            <w:pPr>
              <w:rPr>
                <w:rFonts w:ascii="Calibri Light" w:hAnsi="Calibri Light"/>
                <w:color w:val="auto"/>
                <w:sz w:val="20"/>
                <w:szCs w:val="22"/>
              </w:rPr>
            </w:pPr>
          </w:p>
        </w:tc>
      </w:tr>
    </w:tbl>
    <w:p w14:paraId="6D633DE4" w14:textId="541EE334" w:rsidR="00EF5C39" w:rsidRPr="0082736F" w:rsidRDefault="004B6A28" w:rsidP="004B6A28">
      <w:pPr>
        <w:pStyle w:val="Heading3"/>
        <w:jc w:val="left"/>
        <w:rPr>
          <w:rFonts w:ascii="Calibri Light" w:hAnsi="Calibri Light"/>
          <w:b w:val="0"/>
          <w:sz w:val="28"/>
          <w:szCs w:val="26"/>
          <w14:shadow w14:blurRad="63500" w14:dist="50800" w14:dir="2700000" w14:sx="0" w14:sy="0" w14:kx="0" w14:ky="0" w14:algn="none">
            <w14:srgbClr w14:val="000000">
              <w14:alpha w14:val="50000"/>
            </w14:srgbClr>
          </w14:shadow>
        </w:rPr>
      </w:pPr>
      <w:r w:rsidRPr="0082736F">
        <w:rPr>
          <w:rFonts w:ascii="Calibri Light" w:hAnsi="Calibri Light"/>
          <w:b w:val="0"/>
          <w:sz w:val="28"/>
          <w:szCs w:val="26"/>
          <w14:shadow w14:blurRad="63500" w14:dist="50800" w14:dir="2700000" w14:sx="0" w14:sy="0" w14:kx="0" w14:ky="0" w14:algn="none">
            <w14:srgbClr w14:val="000000">
              <w14:alpha w14:val="50000"/>
            </w14:srgbClr>
          </w14:shadow>
        </w:rPr>
        <w:t>I am</w:t>
      </w:r>
      <w:r w:rsidR="00CF210A" w:rsidRPr="0082736F">
        <w:rPr>
          <w:rFonts w:ascii="Calibri Light" w:hAnsi="Calibri Light"/>
          <w:b w:val="0"/>
          <w:sz w:val="28"/>
          <w:szCs w:val="26"/>
          <w14:shadow w14:blurRad="63500" w14:dist="50800" w14:dir="2700000" w14:sx="0" w14:sy="0" w14:kx="0" w14:ky="0" w14:algn="none">
            <w14:srgbClr w14:val="000000">
              <w14:alpha w14:val="50000"/>
            </w14:srgbClr>
          </w14:shadow>
        </w:rPr>
        <w:t xml:space="preserve"> a</w:t>
      </w:r>
      <w:r w:rsidRPr="0082736F">
        <w:rPr>
          <w:rFonts w:ascii="Calibri Light" w:hAnsi="Calibri Light"/>
          <w:b w:val="0"/>
          <w:sz w:val="28"/>
          <w:szCs w:val="26"/>
          <w14:shadow w14:blurRad="63500" w14:dist="50800" w14:dir="2700000" w14:sx="0" w14:sy="0" w14:kx="0" w14:ky="0" w14:algn="none">
            <w14:srgbClr w14:val="000000">
              <w14:alpha w14:val="50000"/>
            </w14:srgbClr>
          </w14:shadow>
        </w:rPr>
        <w:t>…</w:t>
      </w:r>
    </w:p>
    <w:tbl>
      <w:tblPr>
        <w:tblW w:w="4988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2388"/>
        <w:gridCol w:w="631"/>
        <w:gridCol w:w="664"/>
        <w:gridCol w:w="144"/>
        <w:gridCol w:w="1419"/>
        <w:gridCol w:w="423"/>
        <w:gridCol w:w="567"/>
        <w:gridCol w:w="1278"/>
        <w:gridCol w:w="139"/>
        <w:gridCol w:w="2270"/>
      </w:tblGrid>
      <w:tr w:rsidR="00CD5736" w:rsidRPr="00CD5736" w14:paraId="0E3F35DD" w14:textId="77777777" w:rsidTr="00D7668D">
        <w:trPr>
          <w:trHeight w:val="288"/>
        </w:trPr>
        <w:tc>
          <w:tcPr>
            <w:tcW w:w="851" w:type="dxa"/>
            <w:vAlign w:val="bottom"/>
          </w:tcPr>
          <w:p w14:paraId="134A4221" w14:textId="77777777" w:rsidR="00EF5C39" w:rsidRPr="00CD5736" w:rsidRDefault="00EF5C39" w:rsidP="00EF5C39">
            <w:pPr>
              <w:pStyle w:val="Checkbox"/>
              <w:rPr>
                <w:rFonts w:ascii="Calibri Light" w:hAnsi="Calibri Light"/>
                <w:color w:val="auto"/>
                <w:sz w:val="22"/>
              </w:rPr>
            </w:pPr>
            <w:r w:rsidRPr="00CD5736">
              <w:rPr>
                <w:rFonts w:ascii="Calibri Light" w:hAnsi="Calibri Light"/>
                <w:color w:val="auto"/>
                <w:sz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D5736">
              <w:rPr>
                <w:rFonts w:ascii="Calibri Light" w:hAnsi="Calibri Light"/>
                <w:color w:val="auto"/>
                <w:sz w:val="22"/>
              </w:rPr>
              <w:instrText xml:space="preserve"> FORMCHECKBOX </w:instrText>
            </w:r>
            <w:r w:rsidR="001D2CB6">
              <w:rPr>
                <w:rFonts w:ascii="Calibri Light" w:hAnsi="Calibri Light"/>
                <w:color w:val="auto"/>
                <w:sz w:val="22"/>
              </w:rPr>
            </w:r>
            <w:r w:rsidR="001D2CB6">
              <w:rPr>
                <w:rFonts w:ascii="Calibri Light" w:hAnsi="Calibri Light"/>
                <w:color w:val="auto"/>
                <w:sz w:val="22"/>
              </w:rPr>
              <w:fldChar w:fldCharType="separate"/>
            </w:r>
            <w:r w:rsidRPr="00CD5736">
              <w:rPr>
                <w:rFonts w:ascii="Calibri Light" w:hAnsi="Calibri Light"/>
                <w:color w:val="auto"/>
                <w:sz w:val="22"/>
              </w:rPr>
              <w:fldChar w:fldCharType="end"/>
            </w:r>
          </w:p>
        </w:tc>
        <w:tc>
          <w:tcPr>
            <w:tcW w:w="2388" w:type="dxa"/>
            <w:vAlign w:val="bottom"/>
          </w:tcPr>
          <w:p w14:paraId="22D79547" w14:textId="5E9895F4" w:rsidR="00EF5C39" w:rsidRPr="00CD5736" w:rsidRDefault="00D7668D" w:rsidP="00EF5C39">
            <w:pPr>
              <w:rPr>
                <w:rFonts w:ascii="Calibri Light" w:hAnsi="Calibri Light"/>
                <w:color w:val="auto"/>
                <w:sz w:val="22"/>
              </w:rPr>
            </w:pPr>
            <w:r>
              <w:rPr>
                <w:rFonts w:ascii="Calibri Light" w:hAnsi="Calibri Light"/>
                <w:color w:val="auto"/>
                <w:sz w:val="22"/>
              </w:rPr>
              <w:t>Client</w:t>
            </w:r>
          </w:p>
        </w:tc>
        <w:tc>
          <w:tcPr>
            <w:tcW w:w="631" w:type="dxa"/>
            <w:vAlign w:val="bottom"/>
          </w:tcPr>
          <w:p w14:paraId="43867B7E" w14:textId="77777777" w:rsidR="00EF5C39" w:rsidRPr="00CD5736" w:rsidRDefault="00EF5C39" w:rsidP="00EF5C39">
            <w:pPr>
              <w:pStyle w:val="Checkbox"/>
              <w:rPr>
                <w:rFonts w:ascii="Calibri Light" w:hAnsi="Calibri Light"/>
                <w:color w:val="auto"/>
                <w:sz w:val="22"/>
              </w:rPr>
            </w:pPr>
            <w:r w:rsidRPr="00CD5736">
              <w:rPr>
                <w:rFonts w:ascii="Calibri Light" w:hAnsi="Calibri Light"/>
                <w:color w:val="auto"/>
                <w:sz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D5736">
              <w:rPr>
                <w:rFonts w:ascii="Calibri Light" w:hAnsi="Calibri Light"/>
                <w:color w:val="auto"/>
                <w:sz w:val="22"/>
              </w:rPr>
              <w:instrText xml:space="preserve"> FORMCHECKBOX </w:instrText>
            </w:r>
            <w:r w:rsidR="001D2CB6">
              <w:rPr>
                <w:rFonts w:ascii="Calibri Light" w:hAnsi="Calibri Light"/>
                <w:color w:val="auto"/>
                <w:sz w:val="22"/>
              </w:rPr>
            </w:r>
            <w:r w:rsidR="001D2CB6">
              <w:rPr>
                <w:rFonts w:ascii="Calibri Light" w:hAnsi="Calibri Light"/>
                <w:color w:val="auto"/>
                <w:sz w:val="22"/>
              </w:rPr>
              <w:fldChar w:fldCharType="separate"/>
            </w:r>
            <w:r w:rsidRPr="00CD5736">
              <w:rPr>
                <w:rFonts w:ascii="Calibri Light" w:hAnsi="Calibri Light"/>
                <w:color w:val="auto"/>
                <w:sz w:val="22"/>
              </w:rPr>
              <w:fldChar w:fldCharType="end"/>
            </w:r>
          </w:p>
        </w:tc>
        <w:tc>
          <w:tcPr>
            <w:tcW w:w="2650" w:type="dxa"/>
            <w:gridSpan w:val="4"/>
            <w:vAlign w:val="bottom"/>
          </w:tcPr>
          <w:p w14:paraId="193C5B2E" w14:textId="3E91F47D" w:rsidR="00EF5C39" w:rsidRPr="00CD5736" w:rsidRDefault="00AB01B1" w:rsidP="00EE42C1">
            <w:pPr>
              <w:rPr>
                <w:rFonts w:ascii="Calibri Light" w:hAnsi="Calibri Light"/>
                <w:color w:val="auto"/>
                <w:sz w:val="22"/>
              </w:rPr>
            </w:pPr>
            <w:r w:rsidRPr="00CD5736">
              <w:rPr>
                <w:rFonts w:ascii="Calibri Light" w:hAnsi="Calibri Light"/>
                <w:color w:val="auto"/>
                <w:sz w:val="22"/>
              </w:rPr>
              <w:t>Family</w:t>
            </w:r>
            <w:r w:rsidR="00D00A9E" w:rsidRPr="00CD5736">
              <w:rPr>
                <w:rFonts w:ascii="Calibri Light" w:hAnsi="Calibri Light"/>
                <w:color w:val="auto"/>
                <w:sz w:val="22"/>
              </w:rPr>
              <w:t xml:space="preserve"> Member</w:t>
            </w:r>
            <w:r w:rsidRPr="00CD5736">
              <w:rPr>
                <w:rFonts w:ascii="Calibri Light" w:hAnsi="Calibri Light"/>
                <w:color w:val="auto"/>
                <w:sz w:val="22"/>
              </w:rPr>
              <w:t>/</w:t>
            </w:r>
            <w:proofErr w:type="spellStart"/>
            <w:r w:rsidRPr="00CD5736">
              <w:rPr>
                <w:rFonts w:ascii="Calibri Light" w:hAnsi="Calibri Light"/>
                <w:color w:val="auto"/>
                <w:sz w:val="22"/>
              </w:rPr>
              <w:t>C</w:t>
            </w:r>
            <w:r w:rsidR="00EE42C1" w:rsidRPr="00CD5736">
              <w:rPr>
                <w:rFonts w:ascii="Calibri Light" w:hAnsi="Calibri Light"/>
                <w:color w:val="auto"/>
                <w:sz w:val="22"/>
              </w:rPr>
              <w:t>arer</w:t>
            </w:r>
            <w:proofErr w:type="spellEnd"/>
          </w:p>
        </w:tc>
        <w:tc>
          <w:tcPr>
            <w:tcW w:w="567" w:type="dxa"/>
            <w:vAlign w:val="bottom"/>
          </w:tcPr>
          <w:p w14:paraId="3B82B559" w14:textId="77777777" w:rsidR="00EF5C39" w:rsidRPr="00CD5736" w:rsidRDefault="00EF5C39" w:rsidP="00EF5C39">
            <w:pPr>
              <w:pStyle w:val="Checkbox"/>
              <w:rPr>
                <w:rFonts w:ascii="Calibri Light" w:hAnsi="Calibri Light"/>
                <w:color w:val="auto"/>
                <w:sz w:val="22"/>
              </w:rPr>
            </w:pPr>
            <w:r w:rsidRPr="00CD5736">
              <w:rPr>
                <w:rFonts w:ascii="Calibri Light" w:hAnsi="Calibri Light"/>
                <w:color w:val="auto"/>
                <w:sz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D5736">
              <w:rPr>
                <w:rFonts w:ascii="Calibri Light" w:hAnsi="Calibri Light"/>
                <w:color w:val="auto"/>
                <w:sz w:val="22"/>
              </w:rPr>
              <w:instrText xml:space="preserve"> FORMCHECKBOX </w:instrText>
            </w:r>
            <w:r w:rsidR="001D2CB6">
              <w:rPr>
                <w:rFonts w:ascii="Calibri Light" w:hAnsi="Calibri Light"/>
                <w:color w:val="auto"/>
                <w:sz w:val="22"/>
              </w:rPr>
            </w:r>
            <w:r w:rsidR="001D2CB6">
              <w:rPr>
                <w:rFonts w:ascii="Calibri Light" w:hAnsi="Calibri Light"/>
                <w:color w:val="auto"/>
                <w:sz w:val="22"/>
              </w:rPr>
              <w:fldChar w:fldCharType="separate"/>
            </w:r>
            <w:r w:rsidRPr="00CD5736">
              <w:rPr>
                <w:rFonts w:ascii="Calibri Light" w:hAnsi="Calibri Light"/>
                <w:color w:val="auto"/>
                <w:sz w:val="22"/>
              </w:rPr>
              <w:fldChar w:fldCharType="end"/>
            </w:r>
          </w:p>
        </w:tc>
        <w:tc>
          <w:tcPr>
            <w:tcW w:w="1417" w:type="dxa"/>
            <w:gridSpan w:val="2"/>
            <w:vAlign w:val="bottom"/>
          </w:tcPr>
          <w:p w14:paraId="2073F5AB" w14:textId="348D813D" w:rsidR="00EF5C39" w:rsidRPr="00CD5736" w:rsidRDefault="00005F7E" w:rsidP="00D0601E">
            <w:pPr>
              <w:rPr>
                <w:rFonts w:ascii="Calibri Light" w:hAnsi="Calibri Light"/>
                <w:color w:val="auto"/>
                <w:sz w:val="22"/>
              </w:rPr>
            </w:pPr>
            <w:r>
              <w:rPr>
                <w:rFonts w:ascii="Calibri Light" w:hAnsi="Calibri Light"/>
                <w:color w:val="auto"/>
                <w:sz w:val="22"/>
              </w:rPr>
              <w:t>Organisation:</w:t>
            </w:r>
          </w:p>
        </w:tc>
        <w:tc>
          <w:tcPr>
            <w:tcW w:w="2270" w:type="dxa"/>
            <w:tcBorders>
              <w:bottom w:val="single" w:sz="4" w:space="0" w:color="auto"/>
            </w:tcBorders>
            <w:vAlign w:val="bottom"/>
          </w:tcPr>
          <w:p w14:paraId="1BA46EE6" w14:textId="77777777" w:rsidR="00EF5C39" w:rsidRPr="00CD5736" w:rsidRDefault="00EF5C39" w:rsidP="00EF5C39">
            <w:pPr>
              <w:rPr>
                <w:rFonts w:ascii="Calibri Light" w:hAnsi="Calibri Light"/>
                <w:color w:val="auto"/>
                <w:sz w:val="22"/>
              </w:rPr>
            </w:pPr>
          </w:p>
        </w:tc>
      </w:tr>
      <w:tr w:rsidR="00D7668D" w:rsidRPr="00CD5736" w14:paraId="6A16D95F" w14:textId="77777777" w:rsidTr="00D7668D">
        <w:trPr>
          <w:gridAfter w:val="2"/>
          <w:wAfter w:w="2409" w:type="dxa"/>
          <w:trHeight w:val="288"/>
        </w:trPr>
        <w:tc>
          <w:tcPr>
            <w:tcW w:w="851" w:type="dxa"/>
            <w:vAlign w:val="bottom"/>
          </w:tcPr>
          <w:p w14:paraId="6C7FE5DE" w14:textId="39348DCD" w:rsidR="00D7668D" w:rsidRPr="00CD5736" w:rsidRDefault="00D7668D" w:rsidP="00D7668D">
            <w:pPr>
              <w:pStyle w:val="Checkbox"/>
              <w:rPr>
                <w:rFonts w:ascii="Calibri Light" w:hAnsi="Calibri Light"/>
                <w:color w:val="auto"/>
                <w:sz w:val="22"/>
              </w:rPr>
            </w:pPr>
            <w:r w:rsidRPr="00CD5736">
              <w:rPr>
                <w:rFonts w:ascii="Calibri Light" w:hAnsi="Calibri Light"/>
                <w:color w:val="auto"/>
                <w:sz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D5736">
              <w:rPr>
                <w:rFonts w:ascii="Calibri Light" w:hAnsi="Calibri Light"/>
                <w:color w:val="auto"/>
                <w:sz w:val="22"/>
              </w:rPr>
              <w:instrText xml:space="preserve"> FORMCHECKBOX </w:instrText>
            </w:r>
            <w:r>
              <w:rPr>
                <w:rFonts w:ascii="Calibri Light" w:hAnsi="Calibri Light"/>
                <w:color w:val="auto"/>
                <w:sz w:val="22"/>
              </w:rPr>
            </w:r>
            <w:r>
              <w:rPr>
                <w:rFonts w:ascii="Calibri Light" w:hAnsi="Calibri Light"/>
                <w:color w:val="auto"/>
                <w:sz w:val="22"/>
              </w:rPr>
              <w:fldChar w:fldCharType="separate"/>
            </w:r>
            <w:r w:rsidRPr="00CD5736">
              <w:rPr>
                <w:rFonts w:ascii="Calibri Light" w:hAnsi="Calibri Light"/>
                <w:color w:val="auto"/>
                <w:sz w:val="22"/>
              </w:rPr>
              <w:fldChar w:fldCharType="end"/>
            </w:r>
          </w:p>
        </w:tc>
        <w:tc>
          <w:tcPr>
            <w:tcW w:w="2388" w:type="dxa"/>
            <w:vAlign w:val="bottom"/>
          </w:tcPr>
          <w:p w14:paraId="01A2745B" w14:textId="09584B0F" w:rsidR="00D7668D" w:rsidRDefault="00D7668D" w:rsidP="00D7668D">
            <w:pPr>
              <w:rPr>
                <w:rFonts w:ascii="Calibri Light" w:hAnsi="Calibri Light"/>
                <w:color w:val="auto"/>
                <w:sz w:val="22"/>
              </w:rPr>
            </w:pPr>
            <w:r>
              <w:rPr>
                <w:rFonts w:ascii="Calibri Light" w:hAnsi="Calibri Light"/>
                <w:color w:val="auto"/>
                <w:sz w:val="22"/>
              </w:rPr>
              <w:t>Support Worker</w:t>
            </w:r>
          </w:p>
        </w:tc>
        <w:tc>
          <w:tcPr>
            <w:tcW w:w="631" w:type="dxa"/>
            <w:vAlign w:val="bottom"/>
          </w:tcPr>
          <w:p w14:paraId="50568087" w14:textId="640777CE" w:rsidR="00D7668D" w:rsidRPr="00CD5736" w:rsidRDefault="00D7668D" w:rsidP="00D7668D">
            <w:pPr>
              <w:pStyle w:val="Checkbox"/>
              <w:rPr>
                <w:rFonts w:ascii="Calibri Light" w:hAnsi="Calibri Light"/>
                <w:color w:val="auto"/>
                <w:sz w:val="22"/>
              </w:rPr>
            </w:pPr>
            <w:r w:rsidRPr="00CD5736">
              <w:rPr>
                <w:rFonts w:ascii="Calibri Light" w:hAnsi="Calibri Light"/>
                <w:color w:val="auto"/>
                <w:sz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D5736">
              <w:rPr>
                <w:rFonts w:ascii="Calibri Light" w:hAnsi="Calibri Light"/>
                <w:color w:val="auto"/>
                <w:sz w:val="22"/>
              </w:rPr>
              <w:instrText xml:space="preserve"> FORMCHECKBOX </w:instrText>
            </w:r>
            <w:r>
              <w:rPr>
                <w:rFonts w:ascii="Calibri Light" w:hAnsi="Calibri Light"/>
                <w:color w:val="auto"/>
                <w:sz w:val="22"/>
              </w:rPr>
            </w:r>
            <w:r>
              <w:rPr>
                <w:rFonts w:ascii="Calibri Light" w:hAnsi="Calibri Light"/>
                <w:color w:val="auto"/>
                <w:sz w:val="22"/>
              </w:rPr>
              <w:fldChar w:fldCharType="separate"/>
            </w:r>
            <w:r w:rsidRPr="00CD5736">
              <w:rPr>
                <w:rFonts w:ascii="Calibri Light" w:hAnsi="Calibri Light"/>
                <w:color w:val="auto"/>
                <w:sz w:val="22"/>
              </w:rPr>
              <w:fldChar w:fldCharType="end"/>
            </w:r>
          </w:p>
        </w:tc>
        <w:tc>
          <w:tcPr>
            <w:tcW w:w="664" w:type="dxa"/>
            <w:vAlign w:val="bottom"/>
          </w:tcPr>
          <w:p w14:paraId="218DA119" w14:textId="0D8C00DE" w:rsidR="00D7668D" w:rsidRPr="00CD5736" w:rsidRDefault="00D7668D" w:rsidP="00D7668D">
            <w:pPr>
              <w:rPr>
                <w:rFonts w:ascii="Calibri Light" w:hAnsi="Calibri Light"/>
                <w:color w:val="auto"/>
                <w:sz w:val="22"/>
              </w:rPr>
            </w:pPr>
            <w:r>
              <w:rPr>
                <w:rFonts w:ascii="Calibri Light" w:hAnsi="Calibri Light"/>
                <w:color w:val="auto"/>
                <w:sz w:val="22"/>
              </w:rPr>
              <w:t>Other:</w:t>
            </w:r>
          </w:p>
        </w:tc>
        <w:tc>
          <w:tcPr>
            <w:tcW w:w="144" w:type="dxa"/>
            <w:vAlign w:val="bottom"/>
          </w:tcPr>
          <w:p w14:paraId="516A0A28" w14:textId="71805895" w:rsidR="00D7668D" w:rsidRPr="00CD5736" w:rsidRDefault="00D7668D" w:rsidP="00D7668D">
            <w:pPr>
              <w:pStyle w:val="Checkbox"/>
              <w:rPr>
                <w:rFonts w:ascii="Calibri Light" w:hAnsi="Calibri Light"/>
                <w:color w:val="auto"/>
                <w:sz w:val="22"/>
              </w:rPr>
            </w:pP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14:paraId="6C1484B5" w14:textId="64462182" w:rsidR="00D7668D" w:rsidRDefault="00D7668D" w:rsidP="00D7668D">
            <w:pPr>
              <w:rPr>
                <w:rFonts w:ascii="Calibri Light" w:hAnsi="Calibri Light"/>
                <w:color w:val="auto"/>
                <w:sz w:val="22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</w:tcBorders>
            <w:vAlign w:val="bottom"/>
          </w:tcPr>
          <w:p w14:paraId="6A340E56" w14:textId="77777777" w:rsidR="00D7668D" w:rsidRPr="00CD5736" w:rsidRDefault="00D7668D" w:rsidP="00D7668D">
            <w:pPr>
              <w:rPr>
                <w:rFonts w:ascii="Calibri Light" w:hAnsi="Calibri Light"/>
                <w:color w:val="auto"/>
                <w:sz w:val="22"/>
              </w:rPr>
            </w:pPr>
          </w:p>
        </w:tc>
      </w:tr>
    </w:tbl>
    <w:p w14:paraId="2A021DA1" w14:textId="0F3104FF" w:rsidR="00E931DF" w:rsidRPr="00191F56" w:rsidRDefault="00D0601E" w:rsidP="004B6A28">
      <w:pPr>
        <w:pStyle w:val="Heading3"/>
        <w:jc w:val="left"/>
        <w:rPr>
          <w:rFonts w:ascii="Calibri Light" w:hAnsi="Calibri Light"/>
          <w:b w:val="0"/>
          <w:sz w:val="28"/>
          <w:szCs w:val="26"/>
          <w14:shadow w14:blurRad="63500" w14:dist="50800" w14:dir="2700000" w14:sx="0" w14:sy="0" w14:kx="0" w14:ky="0" w14:algn="none">
            <w14:srgbClr w14:val="000000">
              <w14:alpha w14:val="50000"/>
            </w14:srgbClr>
          </w14:shadow>
        </w:rPr>
      </w:pPr>
      <w:r w:rsidRPr="00191F56">
        <w:rPr>
          <w:rFonts w:ascii="Calibri Light" w:hAnsi="Calibri Light"/>
          <w:b w:val="0"/>
          <w:sz w:val="28"/>
          <w:szCs w:val="26"/>
          <w14:shadow w14:blurRad="63500" w14:dist="50800" w14:dir="2700000" w14:sx="0" w14:sy="0" w14:kx="0" w14:ky="0" w14:algn="none">
            <w14:srgbClr w14:val="000000">
              <w14:alpha w14:val="50000"/>
            </w14:srgbClr>
          </w14:shadow>
        </w:rPr>
        <w:t>Feedback Type</w:t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2389"/>
        <w:gridCol w:w="631"/>
        <w:gridCol w:w="2650"/>
        <w:gridCol w:w="567"/>
        <w:gridCol w:w="3712"/>
      </w:tblGrid>
      <w:tr w:rsidR="00CD5736" w:rsidRPr="00CD5736" w14:paraId="089641C0" w14:textId="77777777" w:rsidTr="006B61C4">
        <w:trPr>
          <w:trHeight w:val="288"/>
        </w:trPr>
        <w:tc>
          <w:tcPr>
            <w:tcW w:w="851" w:type="dxa"/>
            <w:vAlign w:val="bottom"/>
          </w:tcPr>
          <w:p w14:paraId="2E3761C3" w14:textId="4E2BCEFE" w:rsidR="00AB01B1" w:rsidRPr="00CD5736" w:rsidRDefault="00AB01B1" w:rsidP="00CD6C3C">
            <w:pPr>
              <w:pStyle w:val="Checkbox"/>
              <w:rPr>
                <w:rFonts w:ascii="Calibri Light" w:hAnsi="Calibri Light"/>
                <w:color w:val="auto"/>
                <w:sz w:val="22"/>
              </w:rPr>
            </w:pPr>
            <w:r w:rsidRPr="00CD5736">
              <w:rPr>
                <w:rFonts w:ascii="Calibri Light" w:hAnsi="Calibri Light"/>
                <w:color w:val="auto"/>
                <w:sz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D5736">
              <w:rPr>
                <w:rFonts w:ascii="Calibri Light" w:hAnsi="Calibri Light"/>
                <w:color w:val="auto"/>
                <w:sz w:val="22"/>
              </w:rPr>
              <w:instrText xml:space="preserve"> FORMCHECKBOX </w:instrText>
            </w:r>
            <w:r w:rsidR="001D2CB6">
              <w:rPr>
                <w:rFonts w:ascii="Calibri Light" w:hAnsi="Calibri Light"/>
                <w:color w:val="auto"/>
                <w:sz w:val="22"/>
              </w:rPr>
            </w:r>
            <w:r w:rsidR="001D2CB6">
              <w:rPr>
                <w:rFonts w:ascii="Calibri Light" w:hAnsi="Calibri Light"/>
                <w:color w:val="auto"/>
                <w:sz w:val="22"/>
              </w:rPr>
              <w:fldChar w:fldCharType="separate"/>
            </w:r>
            <w:r w:rsidRPr="00CD5736">
              <w:rPr>
                <w:rFonts w:ascii="Calibri Light" w:hAnsi="Calibri Light"/>
                <w:color w:val="auto"/>
                <w:sz w:val="22"/>
              </w:rPr>
              <w:fldChar w:fldCharType="end"/>
            </w:r>
          </w:p>
        </w:tc>
        <w:tc>
          <w:tcPr>
            <w:tcW w:w="2389" w:type="dxa"/>
            <w:vAlign w:val="bottom"/>
          </w:tcPr>
          <w:p w14:paraId="1DAE3921" w14:textId="77777777" w:rsidR="00AB01B1" w:rsidRPr="00CD5736" w:rsidRDefault="00AB01B1" w:rsidP="00CD7D79">
            <w:pPr>
              <w:pStyle w:val="Checkbox"/>
              <w:jc w:val="left"/>
              <w:rPr>
                <w:rFonts w:ascii="Calibri Light" w:hAnsi="Calibri Light"/>
                <w:color w:val="auto"/>
                <w:sz w:val="22"/>
              </w:rPr>
            </w:pPr>
            <w:r w:rsidRPr="00CD5736">
              <w:rPr>
                <w:rFonts w:ascii="Calibri Light" w:hAnsi="Calibri Light"/>
                <w:color w:val="auto"/>
                <w:sz w:val="22"/>
              </w:rPr>
              <w:t>Compliment</w:t>
            </w:r>
          </w:p>
        </w:tc>
        <w:tc>
          <w:tcPr>
            <w:tcW w:w="631" w:type="dxa"/>
            <w:vAlign w:val="bottom"/>
          </w:tcPr>
          <w:p w14:paraId="3FD25ECF" w14:textId="77777777" w:rsidR="00AB01B1" w:rsidRPr="00CD5736" w:rsidRDefault="00AB01B1" w:rsidP="00CD7D79">
            <w:pPr>
              <w:pStyle w:val="Checkbox"/>
              <w:rPr>
                <w:rFonts w:ascii="Calibri Light" w:hAnsi="Calibri Light"/>
                <w:color w:val="auto"/>
                <w:sz w:val="22"/>
              </w:rPr>
            </w:pPr>
            <w:r w:rsidRPr="00CD5736">
              <w:rPr>
                <w:rFonts w:ascii="Calibri Light" w:hAnsi="Calibri Light"/>
                <w:color w:val="auto"/>
                <w:sz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D5736">
              <w:rPr>
                <w:rFonts w:ascii="Calibri Light" w:hAnsi="Calibri Light"/>
                <w:color w:val="auto"/>
                <w:sz w:val="22"/>
              </w:rPr>
              <w:instrText xml:space="preserve"> FORMCHECKBOX </w:instrText>
            </w:r>
            <w:r w:rsidR="001D2CB6">
              <w:rPr>
                <w:rFonts w:ascii="Calibri Light" w:hAnsi="Calibri Light"/>
                <w:color w:val="auto"/>
                <w:sz w:val="22"/>
              </w:rPr>
            </w:r>
            <w:r w:rsidR="001D2CB6">
              <w:rPr>
                <w:rFonts w:ascii="Calibri Light" w:hAnsi="Calibri Light"/>
                <w:color w:val="auto"/>
                <w:sz w:val="22"/>
              </w:rPr>
              <w:fldChar w:fldCharType="separate"/>
            </w:r>
            <w:r w:rsidRPr="00CD5736">
              <w:rPr>
                <w:rFonts w:ascii="Calibri Light" w:hAnsi="Calibri Light"/>
                <w:color w:val="auto"/>
                <w:sz w:val="22"/>
              </w:rPr>
              <w:fldChar w:fldCharType="end"/>
            </w:r>
          </w:p>
        </w:tc>
        <w:tc>
          <w:tcPr>
            <w:tcW w:w="2650" w:type="dxa"/>
            <w:vAlign w:val="bottom"/>
          </w:tcPr>
          <w:p w14:paraId="048C1168" w14:textId="77777777" w:rsidR="00AB01B1" w:rsidRPr="00CD5736" w:rsidRDefault="00AB01B1" w:rsidP="00CD7D79">
            <w:pPr>
              <w:pStyle w:val="Checkbox"/>
              <w:jc w:val="left"/>
              <w:rPr>
                <w:rFonts w:ascii="Calibri Light" w:hAnsi="Calibri Light"/>
                <w:color w:val="auto"/>
                <w:sz w:val="22"/>
              </w:rPr>
            </w:pPr>
            <w:r w:rsidRPr="00CD5736">
              <w:rPr>
                <w:rFonts w:ascii="Calibri Light" w:hAnsi="Calibri Light"/>
                <w:color w:val="auto"/>
                <w:sz w:val="22"/>
              </w:rPr>
              <w:t>Complaint</w:t>
            </w:r>
          </w:p>
        </w:tc>
        <w:tc>
          <w:tcPr>
            <w:tcW w:w="567" w:type="dxa"/>
            <w:vAlign w:val="bottom"/>
          </w:tcPr>
          <w:p w14:paraId="0C846CF8" w14:textId="77777777" w:rsidR="00AB01B1" w:rsidRPr="00CD5736" w:rsidRDefault="00AB01B1" w:rsidP="00CD7D79">
            <w:pPr>
              <w:pStyle w:val="Checkbox"/>
              <w:rPr>
                <w:rFonts w:ascii="Calibri Light" w:hAnsi="Calibri Light"/>
                <w:color w:val="auto"/>
                <w:sz w:val="22"/>
              </w:rPr>
            </w:pPr>
            <w:r w:rsidRPr="00CD5736">
              <w:rPr>
                <w:rFonts w:ascii="Calibri Light" w:hAnsi="Calibri Light"/>
                <w:color w:val="auto"/>
                <w:sz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D5736">
              <w:rPr>
                <w:rFonts w:ascii="Calibri Light" w:hAnsi="Calibri Light"/>
                <w:color w:val="auto"/>
                <w:sz w:val="22"/>
              </w:rPr>
              <w:instrText xml:space="preserve"> FORMCHECKBOX </w:instrText>
            </w:r>
            <w:r w:rsidR="001D2CB6">
              <w:rPr>
                <w:rFonts w:ascii="Calibri Light" w:hAnsi="Calibri Light"/>
                <w:color w:val="auto"/>
                <w:sz w:val="22"/>
              </w:rPr>
            </w:r>
            <w:r w:rsidR="001D2CB6">
              <w:rPr>
                <w:rFonts w:ascii="Calibri Light" w:hAnsi="Calibri Light"/>
                <w:color w:val="auto"/>
                <w:sz w:val="22"/>
              </w:rPr>
              <w:fldChar w:fldCharType="separate"/>
            </w:r>
            <w:r w:rsidRPr="00CD5736">
              <w:rPr>
                <w:rFonts w:ascii="Calibri Light" w:hAnsi="Calibri Light"/>
                <w:color w:val="auto"/>
                <w:sz w:val="22"/>
              </w:rPr>
              <w:fldChar w:fldCharType="end"/>
            </w:r>
          </w:p>
        </w:tc>
        <w:tc>
          <w:tcPr>
            <w:tcW w:w="3712" w:type="dxa"/>
            <w:vAlign w:val="bottom"/>
          </w:tcPr>
          <w:p w14:paraId="1046D641" w14:textId="12D2075D" w:rsidR="00AB01B1" w:rsidRPr="00CD5736" w:rsidRDefault="00AB01B1" w:rsidP="00CD7D79">
            <w:pPr>
              <w:pStyle w:val="Checkbox"/>
              <w:jc w:val="left"/>
              <w:rPr>
                <w:rFonts w:ascii="Calibri Light" w:hAnsi="Calibri Light"/>
                <w:color w:val="auto"/>
                <w:sz w:val="22"/>
              </w:rPr>
            </w:pPr>
            <w:r w:rsidRPr="00CD5736">
              <w:rPr>
                <w:rFonts w:ascii="Calibri Light" w:hAnsi="Calibri Light"/>
                <w:color w:val="auto"/>
                <w:sz w:val="22"/>
              </w:rPr>
              <w:t>Feedback</w:t>
            </w:r>
            <w:r w:rsidR="00191F56">
              <w:rPr>
                <w:rFonts w:ascii="Calibri Light" w:hAnsi="Calibri Light"/>
                <w:color w:val="auto"/>
                <w:sz w:val="22"/>
              </w:rPr>
              <w:t xml:space="preserve"> (info only, no actions </w:t>
            </w:r>
            <w:proofErr w:type="spellStart"/>
            <w:r w:rsidR="00191F56">
              <w:rPr>
                <w:rFonts w:ascii="Calibri Light" w:hAnsi="Calibri Light"/>
                <w:color w:val="auto"/>
                <w:sz w:val="22"/>
              </w:rPr>
              <w:t>reqd</w:t>
            </w:r>
            <w:proofErr w:type="spellEnd"/>
            <w:r w:rsidR="00191F56">
              <w:rPr>
                <w:rFonts w:ascii="Calibri Light" w:hAnsi="Calibri Light"/>
                <w:color w:val="auto"/>
                <w:sz w:val="22"/>
              </w:rPr>
              <w:t>)</w:t>
            </w:r>
          </w:p>
        </w:tc>
      </w:tr>
    </w:tbl>
    <w:p w14:paraId="076516D4" w14:textId="23AB3C7F" w:rsidR="00E931DF" w:rsidRPr="00191F56" w:rsidRDefault="00D0601E" w:rsidP="004B6A28">
      <w:pPr>
        <w:pStyle w:val="Heading3"/>
        <w:jc w:val="left"/>
        <w:rPr>
          <w:rFonts w:ascii="Calibri Light" w:hAnsi="Calibri Light"/>
          <w:b w:val="0"/>
          <w:sz w:val="28"/>
          <w:szCs w:val="26"/>
          <w14:shadow w14:blurRad="63500" w14:dist="50800" w14:dir="2700000" w14:sx="0" w14:sy="0" w14:kx="0" w14:ky="0" w14:algn="none">
            <w14:srgbClr w14:val="000000">
              <w14:alpha w14:val="50000"/>
            </w14:srgbClr>
          </w14:shadow>
        </w:rPr>
      </w:pPr>
      <w:r w:rsidRPr="00191F56">
        <w:rPr>
          <w:rFonts w:ascii="Calibri Light" w:hAnsi="Calibri Light"/>
          <w:b w:val="0"/>
          <w:sz w:val="28"/>
          <w:szCs w:val="26"/>
          <w14:shadow w14:blurRad="63500" w14:dist="50800" w14:dir="2700000" w14:sx="0" w14:sy="0" w14:kx="0" w14:ky="0" w14:algn="none">
            <w14:srgbClr w14:val="000000">
              <w14:alpha w14:val="50000"/>
            </w14:srgbClr>
          </w14:shadow>
        </w:rPr>
        <w:t>Department</w:t>
      </w:r>
    </w:p>
    <w:tbl>
      <w:tblPr>
        <w:tblW w:w="4814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9"/>
        <w:gridCol w:w="2342"/>
        <w:gridCol w:w="20"/>
        <w:gridCol w:w="330"/>
        <w:gridCol w:w="257"/>
        <w:gridCol w:w="1256"/>
        <w:gridCol w:w="1037"/>
        <w:gridCol w:w="220"/>
        <w:gridCol w:w="347"/>
        <w:gridCol w:w="909"/>
        <w:gridCol w:w="1256"/>
        <w:gridCol w:w="1258"/>
        <w:gridCol w:w="267"/>
      </w:tblGrid>
      <w:tr w:rsidR="00510DC0" w:rsidRPr="00510DC0" w14:paraId="66944D8C" w14:textId="77777777" w:rsidTr="00152AA5">
        <w:trPr>
          <w:trHeight w:val="309"/>
        </w:trPr>
        <w:tc>
          <w:tcPr>
            <w:tcW w:w="899" w:type="dxa"/>
            <w:vAlign w:val="bottom"/>
          </w:tcPr>
          <w:p w14:paraId="4C297FB5" w14:textId="77777777" w:rsidR="00BF17F9" w:rsidRPr="00CD5736" w:rsidRDefault="00714C94" w:rsidP="00B36AB6">
            <w:pPr>
              <w:pStyle w:val="Checkbox"/>
              <w:rPr>
                <w:rFonts w:ascii="Calibri Light" w:hAnsi="Calibri Light"/>
                <w:color w:val="auto"/>
                <w:sz w:val="22"/>
                <w:szCs w:val="24"/>
              </w:rPr>
            </w:pPr>
            <w:r w:rsidRPr="00CD5736">
              <w:rPr>
                <w:rFonts w:ascii="Calibri Light" w:hAnsi="Calibri Light"/>
                <w:color w:val="auto"/>
                <w:sz w:val="22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D5736">
              <w:rPr>
                <w:rFonts w:ascii="Calibri Light" w:hAnsi="Calibri Light"/>
                <w:color w:val="auto"/>
                <w:sz w:val="22"/>
                <w:szCs w:val="24"/>
              </w:rPr>
              <w:instrText xml:space="preserve"> FORMCHECKBOX </w:instrText>
            </w:r>
            <w:r w:rsidR="001D2CB6">
              <w:rPr>
                <w:rFonts w:ascii="Calibri Light" w:hAnsi="Calibri Light"/>
                <w:color w:val="auto"/>
                <w:sz w:val="22"/>
                <w:szCs w:val="24"/>
              </w:rPr>
            </w:r>
            <w:r w:rsidR="001D2CB6">
              <w:rPr>
                <w:rFonts w:ascii="Calibri Light" w:hAnsi="Calibri Light"/>
                <w:color w:val="auto"/>
                <w:sz w:val="22"/>
                <w:szCs w:val="24"/>
              </w:rPr>
              <w:fldChar w:fldCharType="separate"/>
            </w:r>
            <w:r w:rsidRPr="00CD5736">
              <w:rPr>
                <w:rFonts w:ascii="Calibri Light" w:hAnsi="Calibri Light"/>
                <w:color w:val="auto"/>
                <w:sz w:val="22"/>
                <w:szCs w:val="24"/>
              </w:rPr>
              <w:fldChar w:fldCharType="end"/>
            </w:r>
          </w:p>
        </w:tc>
        <w:tc>
          <w:tcPr>
            <w:tcW w:w="2342" w:type="dxa"/>
            <w:vAlign w:val="bottom"/>
          </w:tcPr>
          <w:p w14:paraId="6F152189" w14:textId="03802E94" w:rsidR="00BF17F9" w:rsidRPr="00CD5736" w:rsidRDefault="002F5F6F" w:rsidP="00BD0FA0">
            <w:pPr>
              <w:rPr>
                <w:rFonts w:ascii="Calibri Light" w:hAnsi="Calibri Light"/>
                <w:color w:val="auto"/>
                <w:sz w:val="22"/>
              </w:rPr>
            </w:pPr>
            <w:r w:rsidRPr="00CD5736">
              <w:rPr>
                <w:rFonts w:ascii="Calibri Light" w:hAnsi="Calibri Light"/>
                <w:color w:val="auto"/>
                <w:sz w:val="22"/>
              </w:rPr>
              <w:t>Administration</w:t>
            </w:r>
            <w:r w:rsidR="00005F7E">
              <w:rPr>
                <w:rFonts w:ascii="Calibri Light" w:hAnsi="Calibri Light"/>
                <w:color w:val="auto"/>
                <w:sz w:val="22"/>
              </w:rPr>
              <w:t>/Intake</w:t>
            </w:r>
          </w:p>
        </w:tc>
        <w:bookmarkStart w:id="0" w:name="Check1"/>
        <w:tc>
          <w:tcPr>
            <w:tcW w:w="350" w:type="dxa"/>
            <w:gridSpan w:val="2"/>
            <w:vAlign w:val="bottom"/>
          </w:tcPr>
          <w:p w14:paraId="18B47C5C" w14:textId="77777777" w:rsidR="00BF17F9" w:rsidRPr="00CD5736" w:rsidRDefault="00714C94" w:rsidP="00B36AB6">
            <w:pPr>
              <w:pStyle w:val="Checkbox"/>
              <w:rPr>
                <w:rFonts w:ascii="Calibri Light" w:hAnsi="Calibri Light"/>
                <w:color w:val="auto"/>
                <w:sz w:val="22"/>
                <w:szCs w:val="24"/>
              </w:rPr>
            </w:pPr>
            <w:r w:rsidRPr="00CD5736">
              <w:rPr>
                <w:rFonts w:ascii="Calibri Light" w:hAnsi="Calibri Light"/>
                <w:color w:val="auto"/>
                <w:sz w:val="22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D5736">
              <w:rPr>
                <w:rFonts w:ascii="Calibri Light" w:hAnsi="Calibri Light"/>
                <w:color w:val="auto"/>
                <w:sz w:val="22"/>
                <w:szCs w:val="24"/>
              </w:rPr>
              <w:instrText xml:space="preserve"> FORMCHECKBOX </w:instrText>
            </w:r>
            <w:r w:rsidR="001D2CB6">
              <w:rPr>
                <w:rFonts w:ascii="Calibri Light" w:hAnsi="Calibri Light"/>
                <w:color w:val="auto"/>
                <w:sz w:val="22"/>
                <w:szCs w:val="24"/>
              </w:rPr>
            </w:r>
            <w:r w:rsidR="001D2CB6">
              <w:rPr>
                <w:rFonts w:ascii="Calibri Light" w:hAnsi="Calibri Light"/>
                <w:color w:val="auto"/>
                <w:sz w:val="22"/>
                <w:szCs w:val="24"/>
              </w:rPr>
              <w:fldChar w:fldCharType="separate"/>
            </w:r>
            <w:r w:rsidRPr="00CD5736">
              <w:rPr>
                <w:rFonts w:ascii="Calibri Light" w:hAnsi="Calibri Light"/>
                <w:color w:val="auto"/>
                <w:sz w:val="22"/>
                <w:szCs w:val="24"/>
              </w:rPr>
              <w:fldChar w:fldCharType="end"/>
            </w:r>
            <w:bookmarkEnd w:id="0"/>
          </w:p>
        </w:tc>
        <w:tc>
          <w:tcPr>
            <w:tcW w:w="2550" w:type="dxa"/>
            <w:gridSpan w:val="3"/>
            <w:vAlign w:val="bottom"/>
          </w:tcPr>
          <w:p w14:paraId="5F138500" w14:textId="01088D8A" w:rsidR="00BF17F9" w:rsidRPr="00CD5736" w:rsidRDefault="00005F7E" w:rsidP="00BD0FA0">
            <w:pPr>
              <w:rPr>
                <w:rFonts w:ascii="Calibri Light" w:hAnsi="Calibri Light"/>
                <w:color w:val="auto"/>
                <w:sz w:val="22"/>
              </w:rPr>
            </w:pPr>
            <w:r>
              <w:rPr>
                <w:rFonts w:ascii="Calibri Light" w:hAnsi="Calibri Light"/>
                <w:color w:val="auto"/>
                <w:sz w:val="22"/>
              </w:rPr>
              <w:t>WLSWA Lawyers</w:t>
            </w:r>
          </w:p>
        </w:tc>
        <w:tc>
          <w:tcPr>
            <w:tcW w:w="567" w:type="dxa"/>
            <w:gridSpan w:val="2"/>
            <w:vAlign w:val="bottom"/>
          </w:tcPr>
          <w:p w14:paraId="0AE237F4" w14:textId="77777777" w:rsidR="00BF17F9" w:rsidRPr="00CD5736" w:rsidRDefault="00714C94" w:rsidP="00B36AB6">
            <w:pPr>
              <w:pStyle w:val="Checkbox"/>
              <w:rPr>
                <w:rFonts w:ascii="Calibri Light" w:hAnsi="Calibri Light"/>
                <w:color w:val="auto"/>
                <w:sz w:val="22"/>
                <w:szCs w:val="24"/>
              </w:rPr>
            </w:pPr>
            <w:r w:rsidRPr="00CD5736">
              <w:rPr>
                <w:rFonts w:ascii="Calibri Light" w:hAnsi="Calibri Light"/>
                <w:color w:val="auto"/>
                <w:sz w:val="22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D5736">
              <w:rPr>
                <w:rFonts w:ascii="Calibri Light" w:hAnsi="Calibri Light"/>
                <w:color w:val="auto"/>
                <w:sz w:val="22"/>
                <w:szCs w:val="24"/>
              </w:rPr>
              <w:instrText xml:space="preserve"> FORMCHECKBOX </w:instrText>
            </w:r>
            <w:r w:rsidR="001D2CB6">
              <w:rPr>
                <w:rFonts w:ascii="Calibri Light" w:hAnsi="Calibri Light"/>
                <w:color w:val="auto"/>
                <w:sz w:val="22"/>
                <w:szCs w:val="24"/>
              </w:rPr>
            </w:r>
            <w:r w:rsidR="001D2CB6">
              <w:rPr>
                <w:rFonts w:ascii="Calibri Light" w:hAnsi="Calibri Light"/>
                <w:color w:val="auto"/>
                <w:sz w:val="22"/>
                <w:szCs w:val="24"/>
              </w:rPr>
              <w:fldChar w:fldCharType="separate"/>
            </w:r>
            <w:r w:rsidRPr="00CD5736">
              <w:rPr>
                <w:rFonts w:ascii="Calibri Light" w:hAnsi="Calibri Light"/>
                <w:color w:val="auto"/>
                <w:sz w:val="22"/>
                <w:szCs w:val="24"/>
              </w:rPr>
              <w:fldChar w:fldCharType="end"/>
            </w:r>
          </w:p>
        </w:tc>
        <w:tc>
          <w:tcPr>
            <w:tcW w:w="3690" w:type="dxa"/>
            <w:gridSpan w:val="4"/>
            <w:vAlign w:val="bottom"/>
          </w:tcPr>
          <w:p w14:paraId="23895526" w14:textId="0C707788" w:rsidR="00BF17F9" w:rsidRPr="00CD5736" w:rsidRDefault="00152AA5" w:rsidP="00BD0FA0">
            <w:pPr>
              <w:rPr>
                <w:rFonts w:ascii="Calibri Light" w:hAnsi="Calibri Light"/>
                <w:color w:val="auto"/>
                <w:sz w:val="22"/>
              </w:rPr>
            </w:pPr>
            <w:r>
              <w:rPr>
                <w:rFonts w:ascii="Calibri Light" w:hAnsi="Calibri Light"/>
                <w:color w:val="auto"/>
                <w:sz w:val="22"/>
              </w:rPr>
              <w:t>Djinda Lawyers</w:t>
            </w:r>
          </w:p>
        </w:tc>
      </w:tr>
      <w:tr w:rsidR="00152AA5" w:rsidRPr="00510DC0" w14:paraId="2606FF0F" w14:textId="77777777" w:rsidTr="00152AA5">
        <w:trPr>
          <w:gridAfter w:val="1"/>
          <w:wAfter w:w="267" w:type="dxa"/>
          <w:trHeight w:val="427"/>
        </w:trPr>
        <w:tc>
          <w:tcPr>
            <w:tcW w:w="899" w:type="dxa"/>
            <w:vAlign w:val="bottom"/>
          </w:tcPr>
          <w:p w14:paraId="626FDD48" w14:textId="77777777" w:rsidR="00152AA5" w:rsidRPr="00CD5736" w:rsidRDefault="00152AA5" w:rsidP="00D00A9E">
            <w:pPr>
              <w:pStyle w:val="Checkbox"/>
              <w:rPr>
                <w:rFonts w:ascii="Calibri Light" w:hAnsi="Calibri Light"/>
                <w:color w:val="auto"/>
                <w:sz w:val="22"/>
                <w:szCs w:val="24"/>
              </w:rPr>
            </w:pPr>
            <w:r w:rsidRPr="00CD5736">
              <w:rPr>
                <w:rFonts w:ascii="Calibri Light" w:hAnsi="Calibri Light"/>
                <w:color w:val="auto"/>
                <w:sz w:val="22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D5736">
              <w:rPr>
                <w:rFonts w:ascii="Calibri Light" w:hAnsi="Calibri Light"/>
                <w:color w:val="auto"/>
                <w:sz w:val="22"/>
                <w:szCs w:val="24"/>
              </w:rPr>
              <w:instrText xml:space="preserve"> FORMCHECKBOX </w:instrText>
            </w:r>
            <w:r w:rsidR="001D2CB6">
              <w:rPr>
                <w:rFonts w:ascii="Calibri Light" w:hAnsi="Calibri Light"/>
                <w:color w:val="auto"/>
                <w:sz w:val="22"/>
                <w:szCs w:val="24"/>
              </w:rPr>
            </w:r>
            <w:r w:rsidR="001D2CB6">
              <w:rPr>
                <w:rFonts w:ascii="Calibri Light" w:hAnsi="Calibri Light"/>
                <w:color w:val="auto"/>
                <w:sz w:val="22"/>
                <w:szCs w:val="24"/>
              </w:rPr>
              <w:fldChar w:fldCharType="separate"/>
            </w:r>
            <w:r w:rsidRPr="00CD5736">
              <w:rPr>
                <w:rFonts w:ascii="Calibri Light" w:hAnsi="Calibri Light"/>
                <w:color w:val="auto"/>
                <w:sz w:val="22"/>
                <w:szCs w:val="24"/>
              </w:rPr>
              <w:fldChar w:fldCharType="end"/>
            </w:r>
          </w:p>
        </w:tc>
        <w:tc>
          <w:tcPr>
            <w:tcW w:w="2362" w:type="dxa"/>
            <w:gridSpan w:val="2"/>
            <w:vAlign w:val="bottom"/>
          </w:tcPr>
          <w:p w14:paraId="788902CC" w14:textId="2769C033" w:rsidR="00152AA5" w:rsidRPr="00CD5736" w:rsidRDefault="00152AA5" w:rsidP="00D00A9E">
            <w:pPr>
              <w:rPr>
                <w:rFonts w:ascii="Calibri Light" w:hAnsi="Calibri Light"/>
                <w:color w:val="auto"/>
                <w:sz w:val="22"/>
              </w:rPr>
            </w:pPr>
            <w:r>
              <w:rPr>
                <w:rFonts w:ascii="Calibri Light" w:hAnsi="Calibri Light"/>
                <w:color w:val="auto"/>
                <w:sz w:val="22"/>
              </w:rPr>
              <w:t>Financial Counselling</w:t>
            </w:r>
          </w:p>
        </w:tc>
        <w:tc>
          <w:tcPr>
            <w:tcW w:w="587" w:type="dxa"/>
            <w:gridSpan w:val="2"/>
            <w:vAlign w:val="bottom"/>
          </w:tcPr>
          <w:p w14:paraId="0251EC4A" w14:textId="77777777" w:rsidR="00152AA5" w:rsidRPr="00CD5736" w:rsidRDefault="00152AA5" w:rsidP="00152AA5">
            <w:pPr>
              <w:pStyle w:val="Checkbox"/>
              <w:ind w:left="-281"/>
              <w:rPr>
                <w:rFonts w:ascii="Calibri Light" w:hAnsi="Calibri Light"/>
                <w:color w:val="auto"/>
                <w:sz w:val="22"/>
                <w:szCs w:val="24"/>
              </w:rPr>
            </w:pPr>
            <w:r w:rsidRPr="00CD5736">
              <w:rPr>
                <w:rFonts w:ascii="Calibri Light" w:hAnsi="Calibri Light"/>
                <w:color w:val="auto"/>
                <w:sz w:val="22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D5736">
              <w:rPr>
                <w:rFonts w:ascii="Calibri Light" w:hAnsi="Calibri Light"/>
                <w:color w:val="auto"/>
                <w:sz w:val="22"/>
                <w:szCs w:val="24"/>
              </w:rPr>
              <w:instrText xml:space="preserve"> FORMCHECKBOX </w:instrText>
            </w:r>
            <w:r w:rsidR="001D2CB6">
              <w:rPr>
                <w:rFonts w:ascii="Calibri Light" w:hAnsi="Calibri Light"/>
                <w:color w:val="auto"/>
                <w:sz w:val="22"/>
                <w:szCs w:val="24"/>
              </w:rPr>
            </w:r>
            <w:r w:rsidR="001D2CB6">
              <w:rPr>
                <w:rFonts w:ascii="Calibri Light" w:hAnsi="Calibri Light"/>
                <w:color w:val="auto"/>
                <w:sz w:val="22"/>
                <w:szCs w:val="24"/>
              </w:rPr>
              <w:fldChar w:fldCharType="separate"/>
            </w:r>
            <w:r w:rsidRPr="00CD5736">
              <w:rPr>
                <w:rFonts w:ascii="Calibri Light" w:hAnsi="Calibri Light"/>
                <w:color w:val="auto"/>
                <w:sz w:val="22"/>
                <w:szCs w:val="24"/>
              </w:rPr>
              <w:fldChar w:fldCharType="end"/>
            </w:r>
          </w:p>
        </w:tc>
        <w:tc>
          <w:tcPr>
            <w:tcW w:w="1256" w:type="dxa"/>
            <w:vAlign w:val="bottom"/>
          </w:tcPr>
          <w:p w14:paraId="78B7615B" w14:textId="0A44893F" w:rsidR="00152AA5" w:rsidRPr="00CD5736" w:rsidRDefault="00152AA5" w:rsidP="00D00A9E">
            <w:pPr>
              <w:rPr>
                <w:rFonts w:ascii="Calibri Light" w:hAnsi="Calibri Light"/>
                <w:color w:val="auto"/>
                <w:sz w:val="22"/>
              </w:rPr>
            </w:pPr>
            <w:r w:rsidRPr="00CD5736">
              <w:rPr>
                <w:rFonts w:ascii="Calibri Light" w:hAnsi="Calibri Light"/>
                <w:color w:val="auto"/>
                <w:sz w:val="22"/>
              </w:rPr>
              <w:t>Other:</w:t>
            </w:r>
          </w:p>
        </w:tc>
        <w:tc>
          <w:tcPr>
            <w:tcW w:w="1257" w:type="dxa"/>
            <w:gridSpan w:val="2"/>
            <w:tcBorders>
              <w:bottom w:val="single" w:sz="4" w:space="0" w:color="auto"/>
            </w:tcBorders>
            <w:vAlign w:val="bottom"/>
          </w:tcPr>
          <w:p w14:paraId="2E1ECA29" w14:textId="77777777" w:rsidR="00152AA5" w:rsidRPr="00CD5736" w:rsidRDefault="00152AA5" w:rsidP="00D00A9E">
            <w:pPr>
              <w:rPr>
                <w:rFonts w:ascii="Calibri Light" w:hAnsi="Calibri Light"/>
                <w:color w:val="auto"/>
                <w:sz w:val="22"/>
              </w:rPr>
            </w:pPr>
          </w:p>
        </w:tc>
        <w:tc>
          <w:tcPr>
            <w:tcW w:w="1256" w:type="dxa"/>
            <w:gridSpan w:val="2"/>
            <w:tcBorders>
              <w:bottom w:val="single" w:sz="4" w:space="0" w:color="auto"/>
            </w:tcBorders>
            <w:vAlign w:val="bottom"/>
          </w:tcPr>
          <w:p w14:paraId="6E3E4229" w14:textId="77777777" w:rsidR="00152AA5" w:rsidRPr="00CD5736" w:rsidRDefault="00152AA5" w:rsidP="00D00A9E">
            <w:pPr>
              <w:rPr>
                <w:rFonts w:ascii="Calibri Light" w:hAnsi="Calibri Light"/>
                <w:color w:val="auto"/>
                <w:sz w:val="22"/>
              </w:rPr>
            </w:pPr>
          </w:p>
        </w:tc>
        <w:tc>
          <w:tcPr>
            <w:tcW w:w="1256" w:type="dxa"/>
            <w:tcBorders>
              <w:bottom w:val="single" w:sz="4" w:space="0" w:color="auto"/>
            </w:tcBorders>
            <w:vAlign w:val="bottom"/>
          </w:tcPr>
          <w:p w14:paraId="657D12BB" w14:textId="77777777" w:rsidR="00152AA5" w:rsidRPr="00CD5736" w:rsidRDefault="00152AA5" w:rsidP="00D00A9E">
            <w:pPr>
              <w:rPr>
                <w:rFonts w:ascii="Calibri Light" w:hAnsi="Calibri Light"/>
                <w:color w:val="auto"/>
                <w:sz w:val="22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vAlign w:val="bottom"/>
          </w:tcPr>
          <w:p w14:paraId="1DF39E27" w14:textId="099D75A8" w:rsidR="00152AA5" w:rsidRPr="00CD5736" w:rsidRDefault="00152AA5" w:rsidP="00D00A9E">
            <w:pPr>
              <w:rPr>
                <w:rFonts w:ascii="Calibri Light" w:hAnsi="Calibri Light"/>
                <w:color w:val="auto"/>
                <w:sz w:val="22"/>
              </w:rPr>
            </w:pPr>
          </w:p>
        </w:tc>
      </w:tr>
    </w:tbl>
    <w:p w14:paraId="6DE87EE1" w14:textId="5C67276D" w:rsidR="00E931DF" w:rsidRPr="00191F56" w:rsidRDefault="00E346D3" w:rsidP="004B6A28">
      <w:pPr>
        <w:pStyle w:val="Heading3"/>
        <w:jc w:val="left"/>
        <w:rPr>
          <w:rFonts w:ascii="Calibri Light" w:hAnsi="Calibri Light"/>
          <w:b w:val="0"/>
          <w:sz w:val="28"/>
          <w:szCs w:val="26"/>
          <w14:shadow w14:blurRad="63500" w14:dist="50800" w14:dir="2700000" w14:sx="0" w14:sy="0" w14:kx="0" w14:ky="0" w14:algn="none">
            <w14:srgbClr w14:val="000000">
              <w14:alpha w14:val="50000"/>
            </w14:srgbClr>
          </w14:shadow>
        </w:rPr>
      </w:pPr>
      <w:r w:rsidRPr="00191F56">
        <w:rPr>
          <w:rFonts w:ascii="Calibri Light" w:hAnsi="Calibri Light"/>
          <w:b w:val="0"/>
          <w:sz w:val="28"/>
          <w:szCs w:val="26"/>
          <w14:shadow w14:blurRad="63500" w14:dist="50800" w14:dir="2700000" w14:sx="0" w14:sy="0" w14:kx="0" w14:ky="0" w14:algn="none">
            <w14:srgbClr w14:val="000000">
              <w14:alpha w14:val="50000"/>
            </w14:srgbClr>
          </w14:shadow>
        </w:rPr>
        <w:t>Details</w:t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790"/>
      </w:tblGrid>
      <w:tr w:rsidR="00510DC0" w:rsidRPr="00510DC0" w14:paraId="5BD62474" w14:textId="77777777" w:rsidTr="00510DC0">
        <w:trPr>
          <w:trHeight w:val="345"/>
        </w:trPr>
        <w:tc>
          <w:tcPr>
            <w:tcW w:w="10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0B5876E7" w14:textId="2C636F72" w:rsidR="00E931DF" w:rsidRPr="00510DC0" w:rsidRDefault="00E346D3" w:rsidP="00341560">
            <w:pPr>
              <w:pStyle w:val="Heading4"/>
              <w:rPr>
                <w:rFonts w:ascii="Calibri Light" w:hAnsi="Calibri Light"/>
                <w:b w:val="0"/>
                <w:i/>
                <w:color w:val="auto"/>
              </w:rPr>
            </w:pPr>
            <w:r w:rsidRPr="00510DC0">
              <w:rPr>
                <w:rFonts w:ascii="Calibri Light" w:hAnsi="Calibri Light"/>
                <w:b w:val="0"/>
                <w:i/>
                <w:color w:val="auto"/>
              </w:rPr>
              <w:t>Hint: Make your information cl</w:t>
            </w:r>
            <w:r w:rsidR="00341560" w:rsidRPr="00510DC0">
              <w:rPr>
                <w:rFonts w:ascii="Calibri Light" w:hAnsi="Calibri Light"/>
                <w:b w:val="0"/>
                <w:i/>
                <w:color w:val="auto"/>
              </w:rPr>
              <w:t xml:space="preserve">ear and to the point so we understand the issues </w:t>
            </w:r>
            <w:r w:rsidR="00341560" w:rsidRPr="00510DC0">
              <w:rPr>
                <w:rFonts w:ascii="Calibri Light" w:hAnsi="Calibri Light"/>
                <w:i/>
                <w:color w:val="auto"/>
              </w:rPr>
              <w:t>clearly</w:t>
            </w:r>
            <w:r w:rsidRPr="00510DC0">
              <w:rPr>
                <w:rFonts w:ascii="Calibri Light" w:hAnsi="Calibri Light"/>
                <w:b w:val="0"/>
                <w:i/>
                <w:color w:val="auto"/>
              </w:rPr>
              <w:t>.</w:t>
            </w:r>
            <w:r w:rsidR="00341560" w:rsidRPr="00510DC0">
              <w:rPr>
                <w:rFonts w:ascii="Calibri Light" w:hAnsi="Calibri Light"/>
                <w:b w:val="0"/>
                <w:i/>
                <w:color w:val="auto"/>
              </w:rPr>
              <w:t xml:space="preserve">  Include any relevant dates, names and details of conversations.  Outline events in the order they happened.  Explain how you were affected. </w:t>
            </w:r>
          </w:p>
        </w:tc>
      </w:tr>
      <w:tr w:rsidR="00B36AB6" w:rsidRPr="00E346D3" w14:paraId="032FF024" w14:textId="77777777" w:rsidTr="00510DC0">
        <w:trPr>
          <w:trHeight w:val="4913"/>
        </w:trPr>
        <w:tc>
          <w:tcPr>
            <w:tcW w:w="107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A951" w14:textId="77777777" w:rsidR="00AB01B1" w:rsidRPr="00E346D3" w:rsidRDefault="00AB01B1" w:rsidP="00E931DF">
            <w:pPr>
              <w:rPr>
                <w:rFonts w:ascii="Calibri Light" w:hAnsi="Calibri Light"/>
              </w:rPr>
            </w:pPr>
          </w:p>
          <w:p w14:paraId="41415A3F" w14:textId="77777777" w:rsidR="00AB01B1" w:rsidRPr="00E346D3" w:rsidRDefault="00AB01B1" w:rsidP="00E931DF">
            <w:pPr>
              <w:rPr>
                <w:rFonts w:ascii="Calibri Light" w:hAnsi="Calibri Light"/>
              </w:rPr>
            </w:pPr>
            <w:bookmarkStart w:id="1" w:name="_GoBack"/>
            <w:bookmarkEnd w:id="1"/>
          </w:p>
        </w:tc>
      </w:tr>
    </w:tbl>
    <w:p w14:paraId="5278EF82" w14:textId="77777777" w:rsidR="00341560" w:rsidRDefault="00341560">
      <w:r>
        <w:rPr>
          <w:b/>
        </w:rPr>
        <w:br w:type="page"/>
      </w:r>
    </w:p>
    <w:tbl>
      <w:tblPr>
        <w:tblW w:w="6888" w:type="pct"/>
        <w:tblInd w:w="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8"/>
        <w:gridCol w:w="936"/>
        <w:gridCol w:w="135"/>
        <w:gridCol w:w="279"/>
        <w:gridCol w:w="415"/>
        <w:gridCol w:w="278"/>
        <w:gridCol w:w="415"/>
        <w:gridCol w:w="277"/>
        <w:gridCol w:w="139"/>
        <w:gridCol w:w="750"/>
        <w:gridCol w:w="1841"/>
        <w:gridCol w:w="415"/>
        <w:gridCol w:w="2320"/>
        <w:gridCol w:w="1798"/>
        <w:gridCol w:w="842"/>
        <w:gridCol w:w="135"/>
        <w:gridCol w:w="3775"/>
      </w:tblGrid>
      <w:tr w:rsidR="00CF210A" w:rsidRPr="009C1F42" w14:paraId="16A7CF49" w14:textId="77777777" w:rsidTr="006B61C4">
        <w:trPr>
          <w:gridAfter w:val="1"/>
          <w:wAfter w:w="3775" w:type="dxa"/>
          <w:trHeight w:val="330"/>
        </w:trPr>
        <w:tc>
          <w:tcPr>
            <w:tcW w:w="11103" w:type="dxa"/>
            <w:gridSpan w:val="16"/>
            <w:shd w:val="clear" w:color="auto" w:fill="auto"/>
            <w:vAlign w:val="center"/>
          </w:tcPr>
          <w:p w14:paraId="0727C553" w14:textId="5701312A" w:rsidR="00AB01B1" w:rsidRPr="0082736F" w:rsidRDefault="00510DC0" w:rsidP="009C1F42">
            <w:pPr>
              <w:pStyle w:val="Heading3"/>
              <w:ind w:left="137" w:right="137"/>
              <w:jc w:val="left"/>
              <w:rPr>
                <w:rFonts w:ascii="Calibri Light" w:hAnsi="Calibri Light"/>
                <w:b w:val="0"/>
                <w:sz w:val="28"/>
                <w:szCs w:val="26"/>
              </w:rPr>
            </w:pPr>
            <w:r w:rsidRPr="0082736F">
              <w:rPr>
                <w:rFonts w:ascii="Calibri Light" w:hAnsi="Calibri Light"/>
                <w:b w:val="0"/>
                <w:sz w:val="28"/>
                <w:szCs w:val="26"/>
              </w:rPr>
              <w:lastRenderedPageBreak/>
              <w:t xml:space="preserve">Action &amp; </w:t>
            </w:r>
            <w:r w:rsidR="00341560" w:rsidRPr="0082736F">
              <w:rPr>
                <w:rFonts w:ascii="Calibri Light" w:hAnsi="Calibri Light"/>
                <w:b w:val="0"/>
                <w:sz w:val="28"/>
                <w:szCs w:val="26"/>
              </w:rPr>
              <w:t>Outcome</w:t>
            </w:r>
            <w:r w:rsidRPr="0082736F">
              <w:rPr>
                <w:rFonts w:ascii="Calibri Light" w:hAnsi="Calibri Light"/>
                <w:b w:val="0"/>
                <w:sz w:val="28"/>
                <w:szCs w:val="26"/>
              </w:rPr>
              <w:t>s</w:t>
            </w:r>
          </w:p>
          <w:tbl>
            <w:tblPr>
              <w:tblW w:w="10870" w:type="dxa"/>
              <w:tblInd w:w="132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0870"/>
            </w:tblGrid>
            <w:tr w:rsidR="00CD5736" w:rsidRPr="009C1F42" w14:paraId="36879F16" w14:textId="77777777" w:rsidTr="00CD5736">
              <w:trPr>
                <w:trHeight w:val="345"/>
              </w:trPr>
              <w:tc>
                <w:tcPr>
                  <w:tcW w:w="10870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bottom"/>
                </w:tcPr>
                <w:p w14:paraId="05660983" w14:textId="05C95FDA" w:rsidR="009C1F42" w:rsidRPr="009C1F42" w:rsidRDefault="00510DC0" w:rsidP="00CD5736">
                  <w:pPr>
                    <w:pStyle w:val="Heading4"/>
                    <w:ind w:right="284"/>
                    <w:rPr>
                      <w:rFonts w:ascii="Calibri Light" w:hAnsi="Calibri Light"/>
                      <w:b w:val="0"/>
                      <w:i/>
                    </w:rPr>
                  </w:pPr>
                  <w:r w:rsidRPr="00CD5736">
                    <w:rPr>
                      <w:rFonts w:ascii="Calibri Light" w:hAnsi="Calibri Light"/>
                      <w:b w:val="0"/>
                      <w:i/>
                      <w:color w:val="auto"/>
                    </w:rPr>
                    <w:t>What act</w:t>
                  </w:r>
                  <w:r w:rsidR="00CD5736" w:rsidRPr="00CD5736">
                    <w:rPr>
                      <w:rFonts w:ascii="Calibri Light" w:hAnsi="Calibri Light"/>
                      <w:b w:val="0"/>
                      <w:i/>
                      <w:color w:val="auto"/>
                    </w:rPr>
                    <w:t>ion do you think should be taken in order to achieve your</w:t>
                  </w:r>
                  <w:r w:rsidR="00896616" w:rsidRPr="00CD5736">
                    <w:rPr>
                      <w:rFonts w:ascii="Calibri Light" w:hAnsi="Calibri Light"/>
                      <w:b w:val="0"/>
                      <w:i/>
                      <w:color w:val="auto"/>
                    </w:rPr>
                    <w:t xml:space="preserve"> preferred outcome?</w:t>
                  </w:r>
                </w:p>
              </w:tc>
            </w:tr>
            <w:tr w:rsidR="0082736F" w:rsidRPr="009C1F42" w14:paraId="7C2C8384" w14:textId="77777777" w:rsidTr="00CD5736">
              <w:trPr>
                <w:trHeight w:val="5662"/>
              </w:trPr>
              <w:tc>
                <w:tcPr>
                  <w:tcW w:w="1087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27C7E5" w14:textId="77777777" w:rsidR="009C1F42" w:rsidRPr="009C1F42" w:rsidRDefault="009C1F42" w:rsidP="009C1F42">
                  <w:pPr>
                    <w:ind w:right="270"/>
                    <w:rPr>
                      <w:rFonts w:ascii="Calibri Light" w:hAnsi="Calibri Light"/>
                    </w:rPr>
                  </w:pPr>
                </w:p>
              </w:tc>
            </w:tr>
          </w:tbl>
          <w:p w14:paraId="643ADB1C" w14:textId="1710B57F" w:rsidR="00896616" w:rsidRPr="001D2CB6" w:rsidRDefault="00D7668D" w:rsidP="00896616">
            <w:pPr>
              <w:rPr>
                <w:rFonts w:ascii="Calibri Light" w:hAnsi="Calibri Light" w:cs="Calibri Light"/>
                <w:sz w:val="23"/>
                <w:szCs w:val="23"/>
              </w:rPr>
            </w:pPr>
            <w:r w:rsidRPr="001D2CB6">
              <w:rPr>
                <w:rFonts w:ascii="Calibri Light" w:hAnsi="Calibri Light" w:cs="Calibri Light"/>
                <w:sz w:val="23"/>
                <w:szCs w:val="23"/>
              </w:rPr>
              <w:t xml:space="preserve">Any complaints will be responded to within 72 hours via </w:t>
            </w:r>
            <w:r w:rsidR="001D2CB6" w:rsidRPr="001D2CB6">
              <w:rPr>
                <w:rFonts w:ascii="Calibri Light" w:hAnsi="Calibri Light" w:cs="Calibri Light"/>
                <w:sz w:val="23"/>
                <w:szCs w:val="23"/>
              </w:rPr>
              <w:t>your preferred contact method and will be kept on file.</w:t>
            </w:r>
          </w:p>
          <w:p w14:paraId="611C52F8" w14:textId="4CF664F4" w:rsidR="00896616" w:rsidRPr="00896616" w:rsidRDefault="00896616" w:rsidP="00896616"/>
        </w:tc>
      </w:tr>
      <w:tr w:rsidR="009C1F42" w:rsidRPr="009C1F42" w14:paraId="06B89ABF" w14:textId="77777777" w:rsidTr="006B61C4">
        <w:trPr>
          <w:gridBefore w:val="1"/>
          <w:gridAfter w:val="2"/>
          <w:wBefore w:w="128" w:type="dxa"/>
          <w:wAfter w:w="3910" w:type="dxa"/>
          <w:trHeight w:val="330"/>
        </w:trPr>
        <w:tc>
          <w:tcPr>
            <w:tcW w:w="10840" w:type="dxa"/>
            <w:gridSpan w:val="14"/>
            <w:shd w:val="clear" w:color="auto" w:fill="auto"/>
            <w:vAlign w:val="center"/>
          </w:tcPr>
          <w:p w14:paraId="1C3A616F" w14:textId="7315466F" w:rsidR="009C1F42" w:rsidRPr="009C1F42" w:rsidRDefault="009C1F42" w:rsidP="009C1F42">
            <w:pPr>
              <w:pStyle w:val="Heading3"/>
              <w:jc w:val="left"/>
              <w:rPr>
                <w:rFonts w:ascii="Calibri Light" w:hAnsi="Calibri Light"/>
                <w:b w:val="0"/>
                <w:sz w:val="26"/>
                <w:szCs w:val="26"/>
              </w:rPr>
            </w:pPr>
            <w:r>
              <w:rPr>
                <w:rFonts w:ascii="Calibri Light" w:hAnsi="Calibri Light"/>
                <w:b w:val="0"/>
                <w:sz w:val="26"/>
                <w:szCs w:val="26"/>
              </w:rPr>
              <w:t>OFFICE USE ONLY</w:t>
            </w:r>
          </w:p>
        </w:tc>
      </w:tr>
      <w:tr w:rsidR="00B2782C" w:rsidRPr="00E346D3" w14:paraId="215CAB25" w14:textId="77777777" w:rsidTr="006B61C4">
        <w:trPr>
          <w:gridBefore w:val="1"/>
          <w:gridAfter w:val="2"/>
          <w:wBefore w:w="128" w:type="dxa"/>
          <w:wAfter w:w="3910" w:type="dxa"/>
          <w:trHeight w:val="309"/>
        </w:trPr>
        <w:tc>
          <w:tcPr>
            <w:tcW w:w="107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D896252" w14:textId="48386680" w:rsidR="00510DC0" w:rsidRPr="00E346D3" w:rsidRDefault="00510DC0" w:rsidP="000D7160">
            <w:pPr>
              <w:rPr>
                <w:rFonts w:ascii="Calibri Light" w:hAnsi="Calibri Light"/>
                <w:color w:val="auto"/>
                <w:sz w:val="18"/>
              </w:rPr>
            </w:pPr>
            <w:r>
              <w:rPr>
                <w:rFonts w:ascii="Calibri Light" w:hAnsi="Calibri Light"/>
                <w:color w:val="auto"/>
                <w:sz w:val="18"/>
              </w:rPr>
              <w:t>Received By:</w:t>
            </w:r>
          </w:p>
        </w:tc>
        <w:tc>
          <w:tcPr>
            <w:tcW w:w="180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A8DC0B4" w14:textId="579F3ED8" w:rsidR="00510DC0" w:rsidRPr="00E346D3" w:rsidRDefault="00510DC0" w:rsidP="000D7160">
            <w:pPr>
              <w:pStyle w:val="Checkbox"/>
              <w:jc w:val="left"/>
              <w:rPr>
                <w:rFonts w:ascii="Calibri Light" w:hAnsi="Calibri Light"/>
                <w:color w:val="auto"/>
                <w:sz w:val="18"/>
                <w:szCs w:val="24"/>
              </w:rPr>
            </w:pPr>
          </w:p>
        </w:tc>
        <w:tc>
          <w:tcPr>
            <w:tcW w:w="750" w:type="dxa"/>
            <w:tcBorders>
              <w:top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B2675DB" w14:textId="559BDDF7" w:rsidR="00510DC0" w:rsidRPr="00E346D3" w:rsidRDefault="00510DC0" w:rsidP="00B2782C">
            <w:pPr>
              <w:jc w:val="right"/>
              <w:rPr>
                <w:rFonts w:ascii="Calibri Light" w:hAnsi="Calibri Light"/>
                <w:color w:val="auto"/>
                <w:sz w:val="18"/>
              </w:rPr>
            </w:pPr>
            <w:r>
              <w:rPr>
                <w:rFonts w:ascii="Calibri Light" w:hAnsi="Calibri Light"/>
                <w:color w:val="auto"/>
                <w:sz w:val="18"/>
              </w:rPr>
              <w:t>Date:</w:t>
            </w:r>
          </w:p>
        </w:tc>
        <w:tc>
          <w:tcPr>
            <w:tcW w:w="1841" w:type="dxa"/>
            <w:tcBorders>
              <w:top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D8442CE" w14:textId="77777777" w:rsidR="00510DC0" w:rsidRPr="00E346D3" w:rsidRDefault="00510DC0" w:rsidP="000D7160">
            <w:pPr>
              <w:pStyle w:val="Checkbox"/>
              <w:jc w:val="left"/>
              <w:rPr>
                <w:rFonts w:ascii="Calibri Light" w:hAnsi="Calibri Light"/>
                <w:color w:val="auto"/>
                <w:sz w:val="18"/>
                <w:szCs w:val="24"/>
              </w:rPr>
            </w:pPr>
          </w:p>
        </w:tc>
        <w:tc>
          <w:tcPr>
            <w:tcW w:w="415" w:type="dxa"/>
            <w:tcBorders>
              <w:top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6039036" w14:textId="77777777" w:rsidR="00510DC0" w:rsidRPr="00E346D3" w:rsidRDefault="00510DC0" w:rsidP="00510DC0">
            <w:pPr>
              <w:jc w:val="center"/>
              <w:rPr>
                <w:rFonts w:ascii="Calibri Light" w:hAnsi="Calibri Light"/>
                <w:color w:val="auto"/>
                <w:sz w:val="18"/>
              </w:rPr>
            </w:pPr>
            <w:r w:rsidRPr="00E346D3">
              <w:rPr>
                <w:rFonts w:ascii="Calibri Light" w:hAnsi="Calibri Light"/>
                <w:color w:val="auto"/>
                <w:sz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46D3">
              <w:rPr>
                <w:rFonts w:ascii="Calibri Light" w:hAnsi="Calibri Light"/>
                <w:color w:val="auto"/>
                <w:sz w:val="18"/>
              </w:rPr>
              <w:instrText xml:space="preserve"> FORMCHECKBOX </w:instrText>
            </w:r>
            <w:r w:rsidR="001D2CB6">
              <w:rPr>
                <w:rFonts w:ascii="Calibri Light" w:hAnsi="Calibri Light"/>
                <w:color w:val="auto"/>
                <w:sz w:val="18"/>
              </w:rPr>
            </w:r>
            <w:r w:rsidR="001D2CB6">
              <w:rPr>
                <w:rFonts w:ascii="Calibri Light" w:hAnsi="Calibri Light"/>
                <w:color w:val="auto"/>
                <w:sz w:val="18"/>
              </w:rPr>
              <w:fldChar w:fldCharType="separate"/>
            </w:r>
            <w:r w:rsidRPr="00E346D3">
              <w:rPr>
                <w:rFonts w:ascii="Calibri Light" w:hAnsi="Calibri Light"/>
                <w:color w:val="auto"/>
                <w:sz w:val="18"/>
              </w:rPr>
              <w:fldChar w:fldCharType="end"/>
            </w:r>
          </w:p>
        </w:tc>
        <w:tc>
          <w:tcPr>
            <w:tcW w:w="2320" w:type="dxa"/>
            <w:tcBorders>
              <w:top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1C02402" w14:textId="77777777" w:rsidR="00510DC0" w:rsidRPr="00E346D3" w:rsidRDefault="00510DC0" w:rsidP="000D7160">
            <w:pPr>
              <w:rPr>
                <w:rFonts w:ascii="Calibri Light" w:hAnsi="Calibri Light"/>
                <w:color w:val="auto"/>
                <w:sz w:val="18"/>
              </w:rPr>
            </w:pPr>
            <w:r w:rsidRPr="00E346D3">
              <w:rPr>
                <w:rFonts w:ascii="Calibri Light" w:hAnsi="Calibri Light"/>
                <w:color w:val="auto"/>
                <w:sz w:val="18"/>
              </w:rPr>
              <w:t>Acknowledgement letter sent</w:t>
            </w:r>
          </w:p>
        </w:tc>
        <w:tc>
          <w:tcPr>
            <w:tcW w:w="1798" w:type="dxa"/>
            <w:tcBorders>
              <w:top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33249FF" w14:textId="07DBFFB4" w:rsidR="00510DC0" w:rsidRPr="00E346D3" w:rsidRDefault="00510DC0" w:rsidP="00B2782C">
            <w:pPr>
              <w:jc w:val="right"/>
              <w:rPr>
                <w:rFonts w:ascii="Calibri Light" w:hAnsi="Calibri Light"/>
                <w:color w:val="auto"/>
                <w:sz w:val="18"/>
              </w:rPr>
            </w:pPr>
            <w:r w:rsidRPr="00E346D3">
              <w:rPr>
                <w:rFonts w:ascii="Calibri Light" w:hAnsi="Calibri Light"/>
                <w:color w:val="auto"/>
                <w:sz w:val="18"/>
              </w:rPr>
              <w:t>Date sent:</w:t>
            </w:r>
          </w:p>
        </w:tc>
        <w:tc>
          <w:tcPr>
            <w:tcW w:w="842" w:type="dxa"/>
            <w:tcBorders>
              <w:top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B4DC3C7" w14:textId="77777777" w:rsidR="00510DC0" w:rsidRPr="00E346D3" w:rsidRDefault="00510DC0" w:rsidP="000D7160">
            <w:pPr>
              <w:rPr>
                <w:rFonts w:ascii="Calibri Light" w:hAnsi="Calibri Light"/>
                <w:color w:val="auto"/>
                <w:sz w:val="18"/>
              </w:rPr>
            </w:pPr>
          </w:p>
        </w:tc>
      </w:tr>
      <w:tr w:rsidR="00CD5736" w:rsidRPr="00E346D3" w14:paraId="58F5F7F1" w14:textId="77777777" w:rsidTr="006B61C4">
        <w:trPr>
          <w:gridBefore w:val="1"/>
          <w:gridAfter w:val="2"/>
          <w:wBefore w:w="128" w:type="dxa"/>
          <w:wAfter w:w="3910" w:type="dxa"/>
          <w:trHeight w:val="521"/>
        </w:trPr>
        <w:tc>
          <w:tcPr>
            <w:tcW w:w="1071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B1E7C09" w14:textId="77777777" w:rsidR="00CD5736" w:rsidRPr="00E346D3" w:rsidRDefault="00CD5736" w:rsidP="000D7160">
            <w:pPr>
              <w:rPr>
                <w:rFonts w:ascii="Calibri Light" w:hAnsi="Calibri Light"/>
                <w:color w:val="auto"/>
                <w:sz w:val="18"/>
              </w:rPr>
            </w:pPr>
            <w:r w:rsidRPr="00E346D3">
              <w:rPr>
                <w:rFonts w:ascii="Calibri Light" w:hAnsi="Calibri Light"/>
                <w:color w:val="auto"/>
                <w:sz w:val="18"/>
              </w:rPr>
              <w:t>Priority Level</w:t>
            </w:r>
          </w:p>
        </w:tc>
        <w:tc>
          <w:tcPr>
            <w:tcW w:w="279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B895E0D" w14:textId="77777777" w:rsidR="00CD5736" w:rsidRPr="00E346D3" w:rsidRDefault="00CD5736" w:rsidP="000D7160">
            <w:pPr>
              <w:pStyle w:val="Checkbox"/>
              <w:jc w:val="left"/>
              <w:rPr>
                <w:rFonts w:ascii="Calibri Light" w:hAnsi="Calibri Light"/>
                <w:color w:val="auto"/>
                <w:sz w:val="18"/>
                <w:szCs w:val="24"/>
              </w:rPr>
            </w:pPr>
            <w:r w:rsidRPr="00E346D3">
              <w:rPr>
                <w:rFonts w:ascii="Calibri Light" w:hAnsi="Calibri Light"/>
                <w:color w:val="auto"/>
                <w:sz w:val="18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46D3">
              <w:rPr>
                <w:rFonts w:ascii="Calibri Light" w:hAnsi="Calibri Light"/>
                <w:color w:val="auto"/>
                <w:sz w:val="18"/>
                <w:szCs w:val="24"/>
              </w:rPr>
              <w:instrText xml:space="preserve"> FORMCHECKBOX </w:instrText>
            </w:r>
            <w:r w:rsidR="001D2CB6">
              <w:rPr>
                <w:rFonts w:ascii="Calibri Light" w:hAnsi="Calibri Light"/>
                <w:color w:val="auto"/>
                <w:sz w:val="18"/>
                <w:szCs w:val="24"/>
              </w:rPr>
            </w:r>
            <w:r w:rsidR="001D2CB6">
              <w:rPr>
                <w:rFonts w:ascii="Calibri Light" w:hAnsi="Calibri Light"/>
                <w:color w:val="auto"/>
                <w:sz w:val="18"/>
                <w:szCs w:val="24"/>
              </w:rPr>
              <w:fldChar w:fldCharType="separate"/>
            </w:r>
            <w:r w:rsidRPr="00E346D3">
              <w:rPr>
                <w:rFonts w:ascii="Calibri Light" w:hAnsi="Calibri Light"/>
                <w:color w:val="auto"/>
                <w:sz w:val="18"/>
                <w:szCs w:val="24"/>
              </w:rPr>
              <w:fldChar w:fldCharType="end"/>
            </w:r>
          </w:p>
        </w:tc>
        <w:tc>
          <w:tcPr>
            <w:tcW w:w="415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FEA116F" w14:textId="77777777" w:rsidR="00CD5736" w:rsidRPr="00E346D3" w:rsidRDefault="00CD5736" w:rsidP="000D7160">
            <w:pPr>
              <w:pStyle w:val="Checkbox"/>
              <w:jc w:val="left"/>
              <w:rPr>
                <w:rFonts w:ascii="Calibri Light" w:hAnsi="Calibri Light"/>
                <w:color w:val="auto"/>
                <w:sz w:val="18"/>
                <w:szCs w:val="24"/>
              </w:rPr>
            </w:pPr>
            <w:r w:rsidRPr="00E346D3">
              <w:rPr>
                <w:rFonts w:ascii="Calibri Light" w:hAnsi="Calibri Light"/>
                <w:color w:val="auto"/>
                <w:sz w:val="18"/>
                <w:szCs w:val="24"/>
              </w:rPr>
              <w:t>1.</w:t>
            </w:r>
          </w:p>
        </w:tc>
        <w:tc>
          <w:tcPr>
            <w:tcW w:w="278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1AB9AB5" w14:textId="77777777" w:rsidR="00CD5736" w:rsidRPr="00E346D3" w:rsidRDefault="00CD5736" w:rsidP="000D7160">
            <w:pPr>
              <w:pStyle w:val="Checkbox"/>
              <w:jc w:val="left"/>
              <w:rPr>
                <w:rFonts w:ascii="Calibri Light" w:hAnsi="Calibri Light"/>
                <w:color w:val="auto"/>
                <w:sz w:val="18"/>
                <w:szCs w:val="24"/>
              </w:rPr>
            </w:pPr>
            <w:r w:rsidRPr="00E346D3">
              <w:rPr>
                <w:rFonts w:ascii="Calibri Light" w:hAnsi="Calibri Light"/>
                <w:color w:val="auto"/>
                <w:sz w:val="18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46D3">
              <w:rPr>
                <w:rFonts w:ascii="Calibri Light" w:hAnsi="Calibri Light"/>
                <w:color w:val="auto"/>
                <w:sz w:val="18"/>
                <w:szCs w:val="24"/>
              </w:rPr>
              <w:instrText xml:space="preserve"> FORMCHECKBOX </w:instrText>
            </w:r>
            <w:r w:rsidR="001D2CB6">
              <w:rPr>
                <w:rFonts w:ascii="Calibri Light" w:hAnsi="Calibri Light"/>
                <w:color w:val="auto"/>
                <w:sz w:val="18"/>
                <w:szCs w:val="24"/>
              </w:rPr>
            </w:r>
            <w:r w:rsidR="001D2CB6">
              <w:rPr>
                <w:rFonts w:ascii="Calibri Light" w:hAnsi="Calibri Light"/>
                <w:color w:val="auto"/>
                <w:sz w:val="18"/>
                <w:szCs w:val="24"/>
              </w:rPr>
              <w:fldChar w:fldCharType="separate"/>
            </w:r>
            <w:r w:rsidRPr="00E346D3">
              <w:rPr>
                <w:rFonts w:ascii="Calibri Light" w:hAnsi="Calibri Light"/>
                <w:color w:val="auto"/>
                <w:sz w:val="18"/>
                <w:szCs w:val="24"/>
              </w:rPr>
              <w:fldChar w:fldCharType="end"/>
            </w:r>
          </w:p>
        </w:tc>
        <w:tc>
          <w:tcPr>
            <w:tcW w:w="415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F5ABAE3" w14:textId="77777777" w:rsidR="00CD5736" w:rsidRPr="00E346D3" w:rsidRDefault="00CD5736" w:rsidP="000D7160">
            <w:pPr>
              <w:pStyle w:val="Checkbox"/>
              <w:jc w:val="left"/>
              <w:rPr>
                <w:rFonts w:ascii="Calibri Light" w:hAnsi="Calibri Light"/>
                <w:color w:val="auto"/>
                <w:sz w:val="18"/>
                <w:szCs w:val="24"/>
              </w:rPr>
            </w:pPr>
            <w:r w:rsidRPr="00E346D3">
              <w:rPr>
                <w:rFonts w:ascii="Calibri Light" w:hAnsi="Calibri Light"/>
                <w:color w:val="auto"/>
                <w:sz w:val="18"/>
                <w:szCs w:val="24"/>
              </w:rPr>
              <w:t>2.</w:t>
            </w:r>
          </w:p>
        </w:tc>
        <w:tc>
          <w:tcPr>
            <w:tcW w:w="277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6C08BF4" w14:textId="77777777" w:rsidR="00CD5736" w:rsidRPr="00E346D3" w:rsidRDefault="00CD5736" w:rsidP="000D7160">
            <w:pPr>
              <w:pStyle w:val="Checkbox"/>
              <w:jc w:val="left"/>
              <w:rPr>
                <w:rFonts w:ascii="Calibri Light" w:hAnsi="Calibri Light"/>
                <w:color w:val="auto"/>
                <w:sz w:val="18"/>
                <w:szCs w:val="24"/>
              </w:rPr>
            </w:pPr>
            <w:r w:rsidRPr="00E346D3">
              <w:rPr>
                <w:rFonts w:ascii="Calibri Light" w:hAnsi="Calibri Light"/>
                <w:color w:val="auto"/>
                <w:sz w:val="18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46D3">
              <w:rPr>
                <w:rFonts w:ascii="Calibri Light" w:hAnsi="Calibri Light"/>
                <w:color w:val="auto"/>
                <w:sz w:val="18"/>
                <w:szCs w:val="24"/>
              </w:rPr>
              <w:instrText xml:space="preserve"> FORMCHECKBOX </w:instrText>
            </w:r>
            <w:r w:rsidR="001D2CB6">
              <w:rPr>
                <w:rFonts w:ascii="Calibri Light" w:hAnsi="Calibri Light"/>
                <w:color w:val="auto"/>
                <w:sz w:val="18"/>
                <w:szCs w:val="24"/>
              </w:rPr>
            </w:r>
            <w:r w:rsidR="001D2CB6">
              <w:rPr>
                <w:rFonts w:ascii="Calibri Light" w:hAnsi="Calibri Light"/>
                <w:color w:val="auto"/>
                <w:sz w:val="18"/>
                <w:szCs w:val="24"/>
              </w:rPr>
              <w:fldChar w:fldCharType="separate"/>
            </w:r>
            <w:r w:rsidRPr="00E346D3">
              <w:rPr>
                <w:rFonts w:ascii="Calibri Light" w:hAnsi="Calibri Light"/>
                <w:color w:val="auto"/>
                <w:sz w:val="18"/>
                <w:szCs w:val="24"/>
              </w:rPr>
              <w:fldChar w:fldCharType="end"/>
            </w:r>
          </w:p>
        </w:tc>
        <w:tc>
          <w:tcPr>
            <w:tcW w:w="889" w:type="dxa"/>
            <w:gridSpan w:val="2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3C5E24A" w14:textId="77777777" w:rsidR="00CD5736" w:rsidRPr="00E346D3" w:rsidRDefault="00CD5736" w:rsidP="000D7160">
            <w:pPr>
              <w:pStyle w:val="Checkbox"/>
              <w:jc w:val="left"/>
              <w:rPr>
                <w:rFonts w:ascii="Calibri Light" w:hAnsi="Calibri Light"/>
                <w:color w:val="auto"/>
                <w:sz w:val="18"/>
                <w:szCs w:val="24"/>
              </w:rPr>
            </w:pPr>
            <w:r w:rsidRPr="00E346D3">
              <w:rPr>
                <w:rFonts w:ascii="Calibri Light" w:hAnsi="Calibri Light"/>
                <w:color w:val="auto"/>
                <w:sz w:val="18"/>
                <w:szCs w:val="24"/>
              </w:rPr>
              <w:t>3.</w:t>
            </w:r>
          </w:p>
        </w:tc>
        <w:tc>
          <w:tcPr>
            <w:tcW w:w="6374" w:type="dxa"/>
            <w:gridSpan w:val="4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1862FB9" w14:textId="73F7F1F9" w:rsidR="00CD5736" w:rsidRPr="00E346D3" w:rsidRDefault="00B2782C" w:rsidP="00B2782C">
            <w:pPr>
              <w:jc w:val="right"/>
              <w:rPr>
                <w:rFonts w:ascii="Calibri Light" w:hAnsi="Calibri Light"/>
                <w:color w:val="auto"/>
                <w:sz w:val="18"/>
              </w:rPr>
            </w:pPr>
            <w:r>
              <w:rPr>
                <w:rFonts w:ascii="Calibri Light" w:hAnsi="Calibri Light"/>
                <w:color w:val="auto"/>
                <w:sz w:val="18"/>
              </w:rPr>
              <w:t xml:space="preserve">Entered in Complaints Register  </w:t>
            </w:r>
          </w:p>
        </w:tc>
        <w:tc>
          <w:tcPr>
            <w:tcW w:w="8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986F1C5" w14:textId="1DED40BC" w:rsidR="00CD5736" w:rsidRPr="00E346D3" w:rsidRDefault="00B2782C" w:rsidP="000D7160">
            <w:pPr>
              <w:rPr>
                <w:rFonts w:ascii="Calibri Light" w:hAnsi="Calibri Light"/>
                <w:color w:val="auto"/>
                <w:sz w:val="18"/>
              </w:rPr>
            </w:pPr>
            <w:r w:rsidRPr="00E346D3">
              <w:rPr>
                <w:rFonts w:ascii="Calibri Light" w:hAnsi="Calibri Light"/>
                <w:color w:val="auto"/>
                <w:sz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46D3">
              <w:rPr>
                <w:rFonts w:ascii="Calibri Light" w:hAnsi="Calibri Light"/>
                <w:color w:val="auto"/>
                <w:sz w:val="18"/>
              </w:rPr>
              <w:instrText xml:space="preserve"> FORMCHECKBOX </w:instrText>
            </w:r>
            <w:r w:rsidR="001D2CB6">
              <w:rPr>
                <w:rFonts w:ascii="Calibri Light" w:hAnsi="Calibri Light"/>
                <w:color w:val="auto"/>
                <w:sz w:val="18"/>
              </w:rPr>
            </w:r>
            <w:r w:rsidR="001D2CB6">
              <w:rPr>
                <w:rFonts w:ascii="Calibri Light" w:hAnsi="Calibri Light"/>
                <w:color w:val="auto"/>
                <w:sz w:val="18"/>
              </w:rPr>
              <w:fldChar w:fldCharType="separate"/>
            </w:r>
            <w:r w:rsidRPr="00E346D3">
              <w:rPr>
                <w:rFonts w:ascii="Calibri Light" w:hAnsi="Calibri Light"/>
                <w:color w:val="auto"/>
                <w:sz w:val="18"/>
              </w:rPr>
              <w:fldChar w:fldCharType="end"/>
            </w:r>
          </w:p>
        </w:tc>
      </w:tr>
      <w:tr w:rsidR="00B2782C" w:rsidRPr="00E346D3" w14:paraId="30FC9660" w14:textId="0EB967AF" w:rsidTr="006B61C4">
        <w:trPr>
          <w:gridBefore w:val="1"/>
          <w:wBefore w:w="128" w:type="dxa"/>
          <w:trHeight w:val="3631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14:paraId="7E67A5B0" w14:textId="6DC34A7E" w:rsidR="00B2782C" w:rsidRPr="00E346D3" w:rsidRDefault="00B2782C" w:rsidP="00B2782C">
            <w:pPr>
              <w:rPr>
                <w:rFonts w:ascii="Calibri Light" w:hAnsi="Calibri Light"/>
                <w:color w:val="auto"/>
                <w:sz w:val="18"/>
              </w:rPr>
            </w:pPr>
            <w:r w:rsidRPr="00E346D3">
              <w:rPr>
                <w:rFonts w:ascii="Calibri Light" w:hAnsi="Calibri Light"/>
                <w:color w:val="auto"/>
                <w:sz w:val="18"/>
              </w:rPr>
              <w:t>Comments</w:t>
            </w:r>
          </w:p>
        </w:tc>
        <w:tc>
          <w:tcPr>
            <w:tcW w:w="9904" w:type="dxa"/>
            <w:gridSpan w:val="1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94C58EE" w14:textId="77777777" w:rsidR="00B2782C" w:rsidRPr="00E346D3" w:rsidRDefault="00B2782C" w:rsidP="00B2782C">
            <w:pPr>
              <w:rPr>
                <w:rFonts w:ascii="Calibri Light" w:hAnsi="Calibri Light"/>
                <w:color w:val="auto"/>
                <w:sz w:val="18"/>
              </w:rPr>
            </w:pPr>
          </w:p>
        </w:tc>
        <w:tc>
          <w:tcPr>
            <w:tcW w:w="3910" w:type="dxa"/>
            <w:gridSpan w:val="2"/>
            <w:vAlign w:val="center"/>
          </w:tcPr>
          <w:p w14:paraId="79CB6CF4" w14:textId="77777777" w:rsidR="00B2782C" w:rsidRPr="00E346D3" w:rsidRDefault="00B2782C" w:rsidP="00B2782C">
            <w:pPr>
              <w:rPr>
                <w:rFonts w:ascii="Calibri Light" w:hAnsi="Calibri Light"/>
                <w:b/>
              </w:rPr>
            </w:pPr>
          </w:p>
        </w:tc>
      </w:tr>
    </w:tbl>
    <w:p w14:paraId="24D3C73C" w14:textId="77777777" w:rsidR="005F6E87" w:rsidRPr="00BD0FA0" w:rsidRDefault="005F6E87" w:rsidP="003A0FE8"/>
    <w:sectPr w:rsidR="005F6E87" w:rsidRPr="00BD0FA0" w:rsidSect="00341560">
      <w:headerReference w:type="default" r:id="rId10"/>
      <w:footerReference w:type="default" r:id="rId11"/>
      <w:pgSz w:w="12240" w:h="15840"/>
      <w:pgMar w:top="1080" w:right="720" w:bottom="426" w:left="720" w:header="284" w:footer="9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D5FEE0" w14:textId="77777777" w:rsidR="005D5F9B" w:rsidRDefault="005D5F9B" w:rsidP="00847A10">
      <w:r>
        <w:separator/>
      </w:r>
    </w:p>
  </w:endnote>
  <w:endnote w:type="continuationSeparator" w:id="0">
    <w:p w14:paraId="7D05EEB3" w14:textId="77777777" w:rsidR="005D5F9B" w:rsidRDefault="005D5F9B" w:rsidP="00847A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94954689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D38426C" w14:textId="1C517377" w:rsidR="00341560" w:rsidRDefault="00341560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</w:rPr>
              <w:fldChar w:fldCharType="separate"/>
            </w:r>
            <w:r w:rsidR="001D2CB6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</w:rPr>
              <w:fldChar w:fldCharType="separate"/>
            </w:r>
            <w:r w:rsidR="001D2CB6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</w:rPr>
              <w:fldChar w:fldCharType="end"/>
            </w:r>
          </w:p>
        </w:sdtContent>
      </w:sdt>
    </w:sdtContent>
  </w:sdt>
  <w:p w14:paraId="33FF0A39" w14:textId="5CC80EC9" w:rsidR="00341560" w:rsidRDefault="00341560" w:rsidP="00341560">
    <w:pPr>
      <w:pStyle w:val="Footer"/>
      <w:tabs>
        <w:tab w:val="clear" w:pos="8640"/>
        <w:tab w:val="right" w:pos="10632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B1A694" w14:textId="77777777" w:rsidR="005D5F9B" w:rsidRDefault="005D5F9B" w:rsidP="00847A10">
      <w:r>
        <w:separator/>
      </w:r>
    </w:p>
  </w:footnote>
  <w:footnote w:type="continuationSeparator" w:id="0">
    <w:p w14:paraId="5E8EAED9" w14:textId="77777777" w:rsidR="005D5F9B" w:rsidRDefault="005D5F9B" w:rsidP="00847A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08C06B" w14:textId="77777777" w:rsidR="000D7160" w:rsidRDefault="000D7160" w:rsidP="00847A10">
    <w:pPr>
      <w:pStyle w:val="Header"/>
      <w:jc w:val="center"/>
    </w:pPr>
    <w:r>
      <w:rPr>
        <w:noProof/>
        <w:lang w:val="en-AU" w:eastAsia="en-AU"/>
      </w:rPr>
      <w:drawing>
        <wp:inline distT="0" distB="0" distL="0" distR="0" wp14:anchorId="5358F196" wp14:editId="5C3AC33E">
          <wp:extent cx="2721027" cy="1061613"/>
          <wp:effectExtent l="0" t="0" r="3175" b="5715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721027" cy="106161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1F0E28D" w14:textId="77777777" w:rsidR="00341560" w:rsidRPr="00005F7E" w:rsidRDefault="00341560" w:rsidP="00341560">
    <w:pPr>
      <w:spacing w:before="240"/>
      <w:jc w:val="center"/>
      <w:rPr>
        <w:rFonts w:ascii="Calibri" w:hAnsi="Calibri" w:cs="Calibri"/>
        <w:color w:val="auto"/>
        <w:sz w:val="36"/>
        <w:szCs w:val="36"/>
        <w:lang w:val="en-AU" w:eastAsia="en-AU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pPr>
    <w:r w:rsidRPr="00005F7E">
      <w:rPr>
        <w:rFonts w:ascii="Calibri" w:hAnsi="Calibri" w:cs="Calibri"/>
        <w:color w:val="auto"/>
        <w:sz w:val="36"/>
        <w:szCs w:val="36"/>
        <w:lang w:val="en-AU" w:eastAsia="en-AU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Compliments and Complaints Form</w:t>
    </w:r>
  </w:p>
  <w:p w14:paraId="6D88BE13" w14:textId="77777777" w:rsidR="00341560" w:rsidRDefault="00341560" w:rsidP="00847A10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7BFE22B0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581C84E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A760B91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B33C8D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403E1BE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07456B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97664C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14C35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E54A7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5CE38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7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1" w:visibleStyles="1" w:alternateStyleNames="0"/>
  <w:defaultTabStop w:val="72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7A10"/>
    <w:rsid w:val="00005F7E"/>
    <w:rsid w:val="000071F7"/>
    <w:rsid w:val="000231C5"/>
    <w:rsid w:val="0002798A"/>
    <w:rsid w:val="00027E6C"/>
    <w:rsid w:val="00037E8C"/>
    <w:rsid w:val="000406CB"/>
    <w:rsid w:val="0006613E"/>
    <w:rsid w:val="00083002"/>
    <w:rsid w:val="00086F11"/>
    <w:rsid w:val="00087B85"/>
    <w:rsid w:val="0009780B"/>
    <w:rsid w:val="000A01F1"/>
    <w:rsid w:val="000C1163"/>
    <w:rsid w:val="000D2539"/>
    <w:rsid w:val="000D7160"/>
    <w:rsid w:val="000F2DF4"/>
    <w:rsid w:val="000F6783"/>
    <w:rsid w:val="00104B99"/>
    <w:rsid w:val="00120C95"/>
    <w:rsid w:val="0014663E"/>
    <w:rsid w:val="00152AA5"/>
    <w:rsid w:val="00180664"/>
    <w:rsid w:val="00191F56"/>
    <w:rsid w:val="001A07E1"/>
    <w:rsid w:val="001C5572"/>
    <w:rsid w:val="001D2CB6"/>
    <w:rsid w:val="002123A6"/>
    <w:rsid w:val="0024310C"/>
    <w:rsid w:val="00250014"/>
    <w:rsid w:val="002642E3"/>
    <w:rsid w:val="00275BB5"/>
    <w:rsid w:val="00277CF7"/>
    <w:rsid w:val="00286F6A"/>
    <w:rsid w:val="00291C8C"/>
    <w:rsid w:val="002A1ECE"/>
    <w:rsid w:val="002A2510"/>
    <w:rsid w:val="002B27FD"/>
    <w:rsid w:val="002B4D1D"/>
    <w:rsid w:val="002C10B1"/>
    <w:rsid w:val="002D222A"/>
    <w:rsid w:val="002E6BF2"/>
    <w:rsid w:val="002F0F79"/>
    <w:rsid w:val="002F0FCC"/>
    <w:rsid w:val="002F48E8"/>
    <w:rsid w:val="002F5F6F"/>
    <w:rsid w:val="003076FD"/>
    <w:rsid w:val="00311CD9"/>
    <w:rsid w:val="00317005"/>
    <w:rsid w:val="0033501D"/>
    <w:rsid w:val="00335259"/>
    <w:rsid w:val="00341560"/>
    <w:rsid w:val="00341E09"/>
    <w:rsid w:val="00356B06"/>
    <w:rsid w:val="003929F1"/>
    <w:rsid w:val="003A0FE8"/>
    <w:rsid w:val="003A1B63"/>
    <w:rsid w:val="003A41A1"/>
    <w:rsid w:val="003B2326"/>
    <w:rsid w:val="003B3690"/>
    <w:rsid w:val="003E007A"/>
    <w:rsid w:val="0040444F"/>
    <w:rsid w:val="00437ED0"/>
    <w:rsid w:val="00440CD8"/>
    <w:rsid w:val="00443837"/>
    <w:rsid w:val="00447C76"/>
    <w:rsid w:val="00450F66"/>
    <w:rsid w:val="00461739"/>
    <w:rsid w:val="00467865"/>
    <w:rsid w:val="0048685F"/>
    <w:rsid w:val="004A1437"/>
    <w:rsid w:val="004A4198"/>
    <w:rsid w:val="004A54EA"/>
    <w:rsid w:val="004B0578"/>
    <w:rsid w:val="004B234C"/>
    <w:rsid w:val="004B6A28"/>
    <w:rsid w:val="004C24ED"/>
    <w:rsid w:val="004D702E"/>
    <w:rsid w:val="004E34C6"/>
    <w:rsid w:val="004F62AD"/>
    <w:rsid w:val="00501AE8"/>
    <w:rsid w:val="00504B65"/>
    <w:rsid w:val="00510DC0"/>
    <w:rsid w:val="005114CE"/>
    <w:rsid w:val="00511647"/>
    <w:rsid w:val="0052122B"/>
    <w:rsid w:val="00527A90"/>
    <w:rsid w:val="005557F6"/>
    <w:rsid w:val="00563778"/>
    <w:rsid w:val="00563AB3"/>
    <w:rsid w:val="00572378"/>
    <w:rsid w:val="00585D68"/>
    <w:rsid w:val="0059011D"/>
    <w:rsid w:val="005B4AE2"/>
    <w:rsid w:val="005D50EE"/>
    <w:rsid w:val="005D5F9B"/>
    <w:rsid w:val="005E63CC"/>
    <w:rsid w:val="005F6E87"/>
    <w:rsid w:val="00606B27"/>
    <w:rsid w:val="00613129"/>
    <w:rsid w:val="00617C65"/>
    <w:rsid w:val="0064307A"/>
    <w:rsid w:val="0066051C"/>
    <w:rsid w:val="00664C1E"/>
    <w:rsid w:val="006764D3"/>
    <w:rsid w:val="00677D48"/>
    <w:rsid w:val="00692FAE"/>
    <w:rsid w:val="006B03BF"/>
    <w:rsid w:val="006B61C4"/>
    <w:rsid w:val="006C1F3E"/>
    <w:rsid w:val="006C4610"/>
    <w:rsid w:val="006D2635"/>
    <w:rsid w:val="006D779C"/>
    <w:rsid w:val="006E4F63"/>
    <w:rsid w:val="006E729E"/>
    <w:rsid w:val="00714C94"/>
    <w:rsid w:val="007564F5"/>
    <w:rsid w:val="007602AC"/>
    <w:rsid w:val="00763B3C"/>
    <w:rsid w:val="00774B67"/>
    <w:rsid w:val="0078226F"/>
    <w:rsid w:val="00793AC6"/>
    <w:rsid w:val="007A71DE"/>
    <w:rsid w:val="007B199B"/>
    <w:rsid w:val="007B6119"/>
    <w:rsid w:val="007E2A15"/>
    <w:rsid w:val="007E37A1"/>
    <w:rsid w:val="007F6294"/>
    <w:rsid w:val="008107D6"/>
    <w:rsid w:val="0082736F"/>
    <w:rsid w:val="00833AE2"/>
    <w:rsid w:val="00841645"/>
    <w:rsid w:val="00847A10"/>
    <w:rsid w:val="00852EC6"/>
    <w:rsid w:val="0088782D"/>
    <w:rsid w:val="00896616"/>
    <w:rsid w:val="008B6F52"/>
    <w:rsid w:val="008B7081"/>
    <w:rsid w:val="008C75A3"/>
    <w:rsid w:val="008E72CF"/>
    <w:rsid w:val="00902964"/>
    <w:rsid w:val="0090497E"/>
    <w:rsid w:val="00937437"/>
    <w:rsid w:val="0094790F"/>
    <w:rsid w:val="00961FA3"/>
    <w:rsid w:val="00966B90"/>
    <w:rsid w:val="009737B7"/>
    <w:rsid w:val="009802C4"/>
    <w:rsid w:val="009976D9"/>
    <w:rsid w:val="00997A3E"/>
    <w:rsid w:val="009A4EA3"/>
    <w:rsid w:val="009A55DC"/>
    <w:rsid w:val="009B3848"/>
    <w:rsid w:val="009C1F42"/>
    <w:rsid w:val="009C220D"/>
    <w:rsid w:val="009D3BE7"/>
    <w:rsid w:val="009E5B13"/>
    <w:rsid w:val="00A15C1D"/>
    <w:rsid w:val="00A211B2"/>
    <w:rsid w:val="00A2727E"/>
    <w:rsid w:val="00A35524"/>
    <w:rsid w:val="00A74F99"/>
    <w:rsid w:val="00A82BA3"/>
    <w:rsid w:val="00A92012"/>
    <w:rsid w:val="00A93E14"/>
    <w:rsid w:val="00A94ACC"/>
    <w:rsid w:val="00AB01B1"/>
    <w:rsid w:val="00AD282D"/>
    <w:rsid w:val="00AE6FA4"/>
    <w:rsid w:val="00AF613D"/>
    <w:rsid w:val="00B03907"/>
    <w:rsid w:val="00B07B7C"/>
    <w:rsid w:val="00B11811"/>
    <w:rsid w:val="00B146AA"/>
    <w:rsid w:val="00B2782C"/>
    <w:rsid w:val="00B311E1"/>
    <w:rsid w:val="00B36AB6"/>
    <w:rsid w:val="00B4735C"/>
    <w:rsid w:val="00B77CB0"/>
    <w:rsid w:val="00B84A45"/>
    <w:rsid w:val="00B90EC2"/>
    <w:rsid w:val="00BA12C8"/>
    <w:rsid w:val="00BA268F"/>
    <w:rsid w:val="00BD0FA0"/>
    <w:rsid w:val="00BD463D"/>
    <w:rsid w:val="00BE794E"/>
    <w:rsid w:val="00BF17F9"/>
    <w:rsid w:val="00C079CA"/>
    <w:rsid w:val="00C133F3"/>
    <w:rsid w:val="00C255F7"/>
    <w:rsid w:val="00C67741"/>
    <w:rsid w:val="00C74647"/>
    <w:rsid w:val="00C76039"/>
    <w:rsid w:val="00C76480"/>
    <w:rsid w:val="00C92FD6"/>
    <w:rsid w:val="00CC6598"/>
    <w:rsid w:val="00CC6BB1"/>
    <w:rsid w:val="00CD5736"/>
    <w:rsid w:val="00CD6C3C"/>
    <w:rsid w:val="00CD7D79"/>
    <w:rsid w:val="00CF210A"/>
    <w:rsid w:val="00D00A9E"/>
    <w:rsid w:val="00D03F2B"/>
    <w:rsid w:val="00D0601E"/>
    <w:rsid w:val="00D14E73"/>
    <w:rsid w:val="00D559FC"/>
    <w:rsid w:val="00D6155E"/>
    <w:rsid w:val="00D7668D"/>
    <w:rsid w:val="00DB41EB"/>
    <w:rsid w:val="00DC47A2"/>
    <w:rsid w:val="00DE1551"/>
    <w:rsid w:val="00DE7FB7"/>
    <w:rsid w:val="00E163C0"/>
    <w:rsid w:val="00E20DDA"/>
    <w:rsid w:val="00E32A8B"/>
    <w:rsid w:val="00E346D3"/>
    <w:rsid w:val="00E36054"/>
    <w:rsid w:val="00E37E7B"/>
    <w:rsid w:val="00E46E04"/>
    <w:rsid w:val="00E60DC7"/>
    <w:rsid w:val="00E63BB1"/>
    <w:rsid w:val="00E87396"/>
    <w:rsid w:val="00E931DF"/>
    <w:rsid w:val="00EA44A1"/>
    <w:rsid w:val="00EC42A3"/>
    <w:rsid w:val="00EE42C1"/>
    <w:rsid w:val="00EF5C39"/>
    <w:rsid w:val="00F017C4"/>
    <w:rsid w:val="00F03FC7"/>
    <w:rsid w:val="00F07933"/>
    <w:rsid w:val="00F121EE"/>
    <w:rsid w:val="00F41461"/>
    <w:rsid w:val="00F56DFD"/>
    <w:rsid w:val="00F72993"/>
    <w:rsid w:val="00F83033"/>
    <w:rsid w:val="00F966AA"/>
    <w:rsid w:val="00FB538F"/>
    <w:rsid w:val="00FC0F45"/>
    <w:rsid w:val="00FC3071"/>
    <w:rsid w:val="00FC6E75"/>
    <w:rsid w:val="00FD5902"/>
    <w:rsid w:val="00FF1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ocId w14:val="5D2379A0"/>
  <w15:docId w15:val="{A124E161-0739-484C-BEDE-1CBF19A4C1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unhideWhenUsed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41560"/>
    <w:rPr>
      <w:rFonts w:asciiTheme="minorHAnsi" w:hAnsiTheme="minorHAnsi"/>
      <w:color w:val="404040" w:themeColor="text1" w:themeTint="BF"/>
      <w:sz w:val="19"/>
    </w:rPr>
  </w:style>
  <w:style w:type="paragraph" w:styleId="Heading1">
    <w:name w:val="heading 1"/>
    <w:basedOn w:val="Normal"/>
    <w:next w:val="Normal"/>
    <w:qFormat/>
    <w:rsid w:val="00E931DF"/>
    <w:pPr>
      <w:jc w:val="right"/>
      <w:outlineLvl w:val="0"/>
    </w:pPr>
    <w:rPr>
      <w:rFonts w:asciiTheme="majorHAnsi" w:hAnsiTheme="majorHAnsi"/>
      <w:b/>
      <w:color w:val="808080"/>
      <w:sz w:val="36"/>
      <w:szCs w:val="36"/>
    </w:rPr>
  </w:style>
  <w:style w:type="paragraph" w:styleId="Heading2">
    <w:name w:val="heading 2"/>
    <w:basedOn w:val="Normal"/>
    <w:next w:val="Normal"/>
    <w:qFormat/>
    <w:rsid w:val="00E931DF"/>
    <w:pPr>
      <w:spacing w:before="240" w:after="60"/>
      <w:outlineLvl w:val="1"/>
    </w:pPr>
    <w:rPr>
      <w:rFonts w:asciiTheme="majorHAnsi" w:hAnsiTheme="majorHAnsi"/>
      <w:b/>
      <w:sz w:val="24"/>
    </w:rPr>
  </w:style>
  <w:style w:type="paragraph" w:styleId="Heading3">
    <w:name w:val="heading 3"/>
    <w:basedOn w:val="Normal"/>
    <w:next w:val="Normal"/>
    <w:qFormat/>
    <w:rsid w:val="00714C94"/>
    <w:pPr>
      <w:shd w:val="clear" w:color="auto" w:fill="3E3E3E" w:themeFill="background2" w:themeFillShade="40"/>
      <w:spacing w:before="120" w:after="60" w:line="276" w:lineRule="auto"/>
      <w:jc w:val="center"/>
      <w:outlineLvl w:val="2"/>
    </w:pPr>
    <w:rPr>
      <w:rFonts w:asciiTheme="majorHAnsi" w:hAnsiTheme="majorHAnsi"/>
      <w:b/>
      <w:color w:val="FFFFFF"/>
      <w:sz w:val="22"/>
      <w:szCs w:val="20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714C94"/>
    <w:pPr>
      <w:spacing w:after="60"/>
      <w:outlineLvl w:val="3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02798A"/>
    <w:rPr>
      <w:rFonts w:ascii="Tahoma" w:hAnsi="Tahoma" w:cs="Tahoma"/>
      <w:sz w:val="16"/>
      <w:szCs w:val="16"/>
    </w:rPr>
  </w:style>
  <w:style w:type="character" w:customStyle="1" w:styleId="Heading4Char">
    <w:name w:val="Heading 4 Char"/>
    <w:basedOn w:val="DefaultParagraphFont"/>
    <w:link w:val="Heading4"/>
    <w:uiPriority w:val="9"/>
    <w:rsid w:val="00714C94"/>
    <w:rPr>
      <w:rFonts w:asciiTheme="minorHAnsi" w:hAnsiTheme="minorHAnsi"/>
      <w:b/>
      <w:color w:val="404040" w:themeColor="text1" w:themeTint="BF"/>
      <w:sz w:val="19"/>
      <w:szCs w:val="24"/>
    </w:rPr>
  </w:style>
  <w:style w:type="paragraph" w:customStyle="1" w:styleId="Checkbox">
    <w:name w:val="Checkbox"/>
    <w:basedOn w:val="Normal"/>
    <w:next w:val="Normal"/>
    <w:qFormat/>
    <w:rsid w:val="00EA44A1"/>
    <w:pPr>
      <w:jc w:val="center"/>
    </w:pPr>
    <w:rPr>
      <w:szCs w:val="19"/>
    </w:rPr>
  </w:style>
  <w:style w:type="table" w:styleId="TableGrid">
    <w:name w:val="Table Grid"/>
    <w:basedOn w:val="TableNormal"/>
    <w:uiPriority w:val="59"/>
    <w:rsid w:val="00BD0F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47A1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47A10"/>
    <w:rPr>
      <w:rFonts w:asciiTheme="minorHAnsi" w:hAnsiTheme="minorHAnsi"/>
      <w:color w:val="404040" w:themeColor="text1" w:themeTint="BF"/>
      <w:sz w:val="19"/>
      <w:szCs w:val="24"/>
    </w:rPr>
  </w:style>
  <w:style w:type="paragraph" w:styleId="Footer">
    <w:name w:val="footer"/>
    <w:basedOn w:val="Normal"/>
    <w:link w:val="FooterChar"/>
    <w:uiPriority w:val="99"/>
    <w:unhideWhenUsed/>
    <w:rsid w:val="00847A1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7A10"/>
    <w:rPr>
      <w:rFonts w:asciiTheme="minorHAnsi" w:hAnsiTheme="minorHAnsi"/>
      <w:color w:val="404040" w:themeColor="text1" w:themeTint="BF"/>
      <w:sz w:val="19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Grayscale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PDescription xmlns="4873beb7-5857-4685-be1f-d57550cc96cc" xsi:nil="true"/>
    <AssetExpire xmlns="4873beb7-5857-4685-be1f-d57550cc96cc">2035-01-01T08:00:00+00:00</AssetExpire>
    <CampaignTagsTaxHTField0 xmlns="4873beb7-5857-4685-be1f-d57550cc96cc">
      <Terms xmlns="http://schemas.microsoft.com/office/infopath/2007/PartnerControls"/>
    </CampaignTagsTaxHTField0>
    <IntlLangReviewDate xmlns="4873beb7-5857-4685-be1f-d57550cc96cc" xsi:nil="true"/>
    <TPFriendlyName xmlns="4873beb7-5857-4685-be1f-d57550cc96cc" xsi:nil="true"/>
    <IntlLangReview xmlns="4873beb7-5857-4685-be1f-d57550cc96cc">false</IntlLangReview>
    <LocLastLocAttemptVersionLookup xmlns="4873beb7-5857-4685-be1f-d57550cc96cc">715248</LocLastLocAttemptVersionLookup>
    <PolicheckWords xmlns="4873beb7-5857-4685-be1f-d57550cc96cc" xsi:nil="true"/>
    <SubmitterId xmlns="4873beb7-5857-4685-be1f-d57550cc96cc" xsi:nil="true"/>
    <AcquiredFrom xmlns="4873beb7-5857-4685-be1f-d57550cc96cc">Internal MS</AcquiredFrom>
    <EditorialStatus xmlns="4873beb7-5857-4685-be1f-d57550cc96cc" xsi:nil="true"/>
    <Markets xmlns="4873beb7-5857-4685-be1f-d57550cc96cc"/>
    <OriginAsset xmlns="4873beb7-5857-4685-be1f-d57550cc96cc" xsi:nil="true"/>
    <AssetStart xmlns="4873beb7-5857-4685-be1f-d57550cc96cc">2011-12-15T21:32:00+00:00</AssetStart>
    <FriendlyTitle xmlns="4873beb7-5857-4685-be1f-d57550cc96cc" xsi:nil="true"/>
    <MarketSpecific xmlns="4873beb7-5857-4685-be1f-d57550cc96cc">false</MarketSpecific>
    <TPNamespace xmlns="4873beb7-5857-4685-be1f-d57550cc96cc" xsi:nil="true"/>
    <PublishStatusLookup xmlns="4873beb7-5857-4685-be1f-d57550cc96cc">
      <Value>1370102</Value>
      <Value>1531208</Value>
    </PublishStatusLookup>
    <APAuthor xmlns="4873beb7-5857-4685-be1f-d57550cc96cc">
      <UserInfo>
        <DisplayName>REDMOND\v-gakel</DisplayName>
        <AccountId>2721</AccountId>
        <AccountType/>
      </UserInfo>
    </APAuthor>
    <TPCommandLine xmlns="4873beb7-5857-4685-be1f-d57550cc96cc" xsi:nil="true"/>
    <IntlLangReviewer xmlns="4873beb7-5857-4685-be1f-d57550cc96cc" xsi:nil="true"/>
    <OpenTemplate xmlns="4873beb7-5857-4685-be1f-d57550cc96cc">true</OpenTemplate>
    <CSXSubmissionDate xmlns="4873beb7-5857-4685-be1f-d57550cc96cc" xsi:nil="true"/>
    <TaxCatchAll xmlns="4873beb7-5857-4685-be1f-d57550cc96cc"/>
    <Manager xmlns="4873beb7-5857-4685-be1f-d57550cc96cc" xsi:nil="true"/>
    <NumericId xmlns="4873beb7-5857-4685-be1f-d57550cc96cc" xsi:nil="true"/>
    <ParentAssetId xmlns="4873beb7-5857-4685-be1f-d57550cc96cc" xsi:nil="true"/>
    <OriginalSourceMarket xmlns="4873beb7-5857-4685-be1f-d57550cc96cc" xsi:nil="true"/>
    <ApprovalStatus xmlns="4873beb7-5857-4685-be1f-d57550cc96cc">InProgress</ApprovalStatus>
    <TPComponent xmlns="4873beb7-5857-4685-be1f-d57550cc96cc" xsi:nil="true"/>
    <EditorialTags xmlns="4873beb7-5857-4685-be1f-d57550cc96cc" xsi:nil="true"/>
    <TPExecutable xmlns="4873beb7-5857-4685-be1f-d57550cc96cc" xsi:nil="true"/>
    <TPLaunchHelpLink xmlns="4873beb7-5857-4685-be1f-d57550cc96cc" xsi:nil="true"/>
    <LocComments xmlns="4873beb7-5857-4685-be1f-d57550cc96cc" xsi:nil="true"/>
    <LocRecommendedHandoff xmlns="4873beb7-5857-4685-be1f-d57550cc96cc" xsi:nil="true"/>
    <SourceTitle xmlns="4873beb7-5857-4685-be1f-d57550cc96cc">Employee warning notice</SourceTitle>
    <CSXUpdate xmlns="4873beb7-5857-4685-be1f-d57550cc96cc">false</CSXUpdate>
    <IntlLocPriority xmlns="4873beb7-5857-4685-be1f-d57550cc96cc" xsi:nil="true"/>
    <UAProjectedTotalWords xmlns="4873beb7-5857-4685-be1f-d57550cc96cc" xsi:nil="true"/>
    <AssetType xmlns="4873beb7-5857-4685-be1f-d57550cc96cc">TP</AssetType>
    <MachineTranslated xmlns="4873beb7-5857-4685-be1f-d57550cc96cc">false</MachineTranslated>
    <OutputCachingOn xmlns="4873beb7-5857-4685-be1f-d57550cc96cc">false</OutputCachingOn>
    <TemplateStatus xmlns="4873beb7-5857-4685-be1f-d57550cc96cc">Complete</TemplateStatus>
    <IsSearchable xmlns="4873beb7-5857-4685-be1f-d57550cc96cc">true</IsSearchable>
    <ContentItem xmlns="4873beb7-5857-4685-be1f-d57550cc96cc" xsi:nil="true"/>
    <HandoffToMSDN xmlns="4873beb7-5857-4685-be1f-d57550cc96cc" xsi:nil="true"/>
    <ShowIn xmlns="4873beb7-5857-4685-be1f-d57550cc96cc">Show everywhere</ShowIn>
    <ThumbnailAssetId xmlns="4873beb7-5857-4685-be1f-d57550cc96cc" xsi:nil="true"/>
    <UALocComments xmlns="4873beb7-5857-4685-be1f-d57550cc96cc">2007 Template UpLeveling Do Not HandOff</UALocComments>
    <UALocRecommendation xmlns="4873beb7-5857-4685-be1f-d57550cc96cc">Localize</UALocRecommendation>
    <LastModifiedDateTime xmlns="4873beb7-5857-4685-be1f-d57550cc96cc" xsi:nil="true"/>
    <LegacyData xmlns="4873beb7-5857-4685-be1f-d57550cc96cc" xsi:nil="true"/>
    <LocManualTestRequired xmlns="4873beb7-5857-4685-be1f-d57550cc96cc">false</LocManualTestRequired>
    <ClipArtFilename xmlns="4873beb7-5857-4685-be1f-d57550cc96cc" xsi:nil="true"/>
    <TPApplication xmlns="4873beb7-5857-4685-be1f-d57550cc96cc" xsi:nil="true"/>
    <CSXHash xmlns="4873beb7-5857-4685-be1f-d57550cc96cc" xsi:nil="true"/>
    <DirectSourceMarket xmlns="4873beb7-5857-4685-be1f-d57550cc96cc" xsi:nil="true"/>
    <PrimaryImageGen xmlns="4873beb7-5857-4685-be1f-d57550cc96cc">true</PrimaryImageGen>
    <PlannedPubDate xmlns="4873beb7-5857-4685-be1f-d57550cc96cc" xsi:nil="true"/>
    <CSXSubmissionMarket xmlns="4873beb7-5857-4685-be1f-d57550cc96cc" xsi:nil="true"/>
    <Downloads xmlns="4873beb7-5857-4685-be1f-d57550cc96cc">0</Downloads>
    <ArtSampleDocs xmlns="4873beb7-5857-4685-be1f-d57550cc96cc" xsi:nil="true"/>
    <TrustLevel xmlns="4873beb7-5857-4685-be1f-d57550cc96cc">1 Microsoft Managed Content</TrustLevel>
    <BlockPublish xmlns="4873beb7-5857-4685-be1f-d57550cc96cc">false</BlockPublish>
    <TPLaunchHelpLinkType xmlns="4873beb7-5857-4685-be1f-d57550cc96cc">Template</TPLaunchHelpLinkType>
    <LocalizationTagsTaxHTField0 xmlns="4873beb7-5857-4685-be1f-d57550cc96cc">
      <Terms xmlns="http://schemas.microsoft.com/office/infopath/2007/PartnerControls"/>
    </LocalizationTagsTaxHTField0>
    <BusinessGroup xmlns="4873beb7-5857-4685-be1f-d57550cc96cc" xsi:nil="true"/>
    <Providers xmlns="4873beb7-5857-4685-be1f-d57550cc96cc" xsi:nil="true"/>
    <TemplateTemplateType xmlns="4873beb7-5857-4685-be1f-d57550cc96cc">Word 2007 Default</TemplateTemplateType>
    <TimesCloned xmlns="4873beb7-5857-4685-be1f-d57550cc96cc" xsi:nil="true"/>
    <TPAppVersion xmlns="4873beb7-5857-4685-be1f-d57550cc96cc" xsi:nil="true"/>
    <VoteCount xmlns="4873beb7-5857-4685-be1f-d57550cc96cc" xsi:nil="true"/>
    <AverageRating xmlns="4873beb7-5857-4685-be1f-d57550cc96cc" xsi:nil="true"/>
    <FeatureTagsTaxHTField0 xmlns="4873beb7-5857-4685-be1f-d57550cc96cc">
      <Terms xmlns="http://schemas.microsoft.com/office/infopath/2007/PartnerControls"/>
    </FeatureTagsTaxHTField0>
    <Provider xmlns="4873beb7-5857-4685-be1f-d57550cc96cc" xsi:nil="true"/>
    <UACurrentWords xmlns="4873beb7-5857-4685-be1f-d57550cc96cc" xsi:nil="true"/>
    <AssetId xmlns="4873beb7-5857-4685-be1f-d57550cc96cc">TP102802885</AssetId>
    <TPClientViewer xmlns="4873beb7-5857-4685-be1f-d57550cc96cc" xsi:nil="true"/>
    <DSATActionTaken xmlns="4873beb7-5857-4685-be1f-d57550cc96cc" xsi:nil="true"/>
    <APEditor xmlns="4873beb7-5857-4685-be1f-d57550cc96cc">
      <UserInfo>
        <DisplayName/>
        <AccountId xsi:nil="true"/>
        <AccountType/>
      </UserInfo>
    </APEditor>
    <TPInstallLocation xmlns="4873beb7-5857-4685-be1f-d57550cc96cc" xsi:nil="true"/>
    <OOCacheId xmlns="4873beb7-5857-4685-be1f-d57550cc96cc" xsi:nil="true"/>
    <IsDeleted xmlns="4873beb7-5857-4685-be1f-d57550cc96cc">false</IsDeleted>
    <PublishTargets xmlns="4873beb7-5857-4685-be1f-d57550cc96cc">OfficeOnlineVNext,OfficeOnline</PublishTargets>
    <ApprovalLog xmlns="4873beb7-5857-4685-be1f-d57550cc96cc" xsi:nil="true"/>
    <BugNumber xmlns="4873beb7-5857-4685-be1f-d57550cc96cc" xsi:nil="true"/>
    <CrawlForDependencies xmlns="4873beb7-5857-4685-be1f-d57550cc96cc">false</CrawlForDependencies>
    <InternalTagsTaxHTField0 xmlns="4873beb7-5857-4685-be1f-d57550cc96cc">
      <Terms xmlns="http://schemas.microsoft.com/office/infopath/2007/PartnerControls"/>
    </InternalTagsTaxHTField0>
    <LastHandOff xmlns="4873beb7-5857-4685-be1f-d57550cc96cc" xsi:nil="true"/>
    <Milestone xmlns="4873beb7-5857-4685-be1f-d57550cc96cc" xsi:nil="true"/>
    <OriginalRelease xmlns="4873beb7-5857-4685-be1f-d57550cc96cc">14</OriginalRelease>
    <RecommendationsModifier xmlns="4873beb7-5857-4685-be1f-d57550cc96cc" xsi:nil="true"/>
    <ScenarioTagsTaxHTField0 xmlns="4873beb7-5857-4685-be1f-d57550cc96cc">
      <Terms xmlns="http://schemas.microsoft.com/office/infopath/2007/PartnerControls"/>
    </ScenarioTagsTaxHTField0>
    <UANotes xmlns="4873beb7-5857-4685-be1f-d57550cc96cc" xsi:nil="true"/>
    <LocMarketGroupTiers2 xmlns="4873beb7-5857-4685-be1f-d57550cc96cc">,t:Tier 1,t:Tier 2,t:Tier 3,</LocMarketGroupTiers2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TemplateFile" ma:contentTypeID="0x0101006EDDDB5EE6D98C44930B742096920B300400F5B6D36B3EF94B4E9A635CDF2A18F5B8" ma:contentTypeVersion="72" ma:contentTypeDescription="Create a new document." ma:contentTypeScope="" ma:versionID="a23e56308344d904b51738559c3d67c9">
  <xsd:schema xmlns:xsd="http://www.w3.org/2001/XMLSchema" xmlns:xs="http://www.w3.org/2001/XMLSchema" xmlns:p="http://schemas.microsoft.com/office/2006/metadata/properties" xmlns:ns2="4873beb7-5857-4685-be1f-d57550cc96cc" targetNamespace="http://schemas.microsoft.com/office/2006/metadata/properties" ma:root="true" ma:fieldsID="cd0908cc4600e77bf5da051303e00c8d" ns2:_="">
    <xsd:import namespace="4873beb7-5857-4685-be1f-d57550cc96cc"/>
    <xsd:element name="properties">
      <xsd:complexType>
        <xsd:sequence>
          <xsd:element name="documentManagement">
            <xsd:complexType>
              <xsd:all>
                <xsd:element ref="ns2:AcquiredFrom" minOccurs="0"/>
                <xsd:element ref="ns2:UACurrentWords" minOccurs="0"/>
                <xsd:element ref="ns2:TPApplication" minOccurs="0"/>
                <xsd:element ref="ns2:ApprovalLog" minOccurs="0"/>
                <xsd:element ref="ns2:ApprovalStatus" minOccurs="0"/>
                <xsd:element ref="ns2:AssetStart" minOccurs="0"/>
                <xsd:element ref="ns2:AssetExpire" minOccurs="0"/>
                <xsd:element ref="ns2:AssetId" minOccurs="0"/>
                <xsd:element ref="ns2:IsSearchable" minOccurs="0"/>
                <xsd:element ref="ns2:AssetType" minOccurs="0"/>
                <xsd:element ref="ns2:APAuthor" minOccurs="0"/>
                <xsd:element ref="ns2:AverageRating" minOccurs="0"/>
                <xsd:element ref="ns2:BlockPublish" minOccurs="0"/>
                <xsd:element ref="ns2:BugNumber" minOccurs="0"/>
                <xsd:element ref="ns2:CampaignTagsTaxHTField0" minOccurs="0"/>
                <xsd:element ref="ns2:TPClientViewer" minOccurs="0"/>
                <xsd:element ref="ns2:ClipArtFilename" minOccurs="0"/>
                <xsd:element ref="ns2:TPCommandLine" minOccurs="0"/>
                <xsd:element ref="ns2:TPComponent" minOccurs="0"/>
                <xsd:element ref="ns2:ContentItem" minOccurs="0"/>
                <xsd:element ref="ns2:CrawlForDependencies" minOccurs="0"/>
                <xsd:element ref="ns2:CSXHash" minOccurs="0"/>
                <xsd:element ref="ns2:CSXSubmissionMarket" minOccurs="0"/>
                <xsd:element ref="ns2:CSXUpdate" minOccurs="0"/>
                <xsd:element ref="ns2:IntlLangReviewDate" minOccurs="0"/>
                <xsd:element ref="ns2:IsDeleted" minOccurs="0"/>
                <xsd:element ref="ns2:APDescription" minOccurs="0"/>
                <xsd:element ref="ns2:DirectSourceMarket" minOccurs="0"/>
                <xsd:element ref="ns2:Downloads" minOccurs="0"/>
                <xsd:element ref="ns2:DSATActionTaken" minOccurs="0"/>
                <xsd:element ref="ns2:APEditor" minOccurs="0"/>
                <xsd:element ref="ns2:EditorialStatus" minOccurs="0"/>
                <xsd:element ref="ns2:EditorialTags" minOccurs="0"/>
                <xsd:element ref="ns2:TPExecutable" minOccurs="0"/>
                <xsd:element ref="ns2:FeatureTagsTaxHTField0" minOccurs="0"/>
                <xsd:element ref="ns2:TPFriendlyName" minOccurs="0"/>
                <xsd:element ref="ns2:FriendlyTitle" minOccurs="0"/>
                <xsd:element ref="ns2:PrimaryImageGen" minOccurs="0"/>
                <xsd:element ref="ns2:HandoffToMSDN" minOccurs="0"/>
                <xsd:element ref="ns2:InProjectListLookup" minOccurs="0"/>
                <xsd:element ref="ns2:TPInstallLocation" minOccurs="0"/>
                <xsd:element ref="ns2:InternalTagsTaxHTField0" minOccurs="0"/>
                <xsd:element ref="ns2:IntlLangReview" minOccurs="0"/>
                <xsd:element ref="ns2:IntlLangReviewer" minOccurs="0"/>
                <xsd:element ref="ns2:MarketSpecific" minOccurs="0"/>
                <xsd:element ref="ns2:LastCompleteVersionLookup" minOccurs="0"/>
                <xsd:element ref="ns2:LastHandOff" minOccurs="0"/>
                <xsd:element ref="ns2:LastModifiedDateTime" minOccurs="0"/>
                <xsd:element ref="ns2:LastPreviewErrorLookup" minOccurs="0"/>
                <xsd:element ref="ns2:LastPreviewResultLookup" minOccurs="0"/>
                <xsd:element ref="ns2:LastPreviewAttemptDateLookup" minOccurs="0"/>
                <xsd:element ref="ns2:LastPreviewedByLookup" minOccurs="0"/>
                <xsd:element ref="ns2:LastPreviewTimeLookup" minOccurs="0"/>
                <xsd:element ref="ns2:LastPreviewVersionLookup" minOccurs="0"/>
                <xsd:element ref="ns2:LastPublishErrorLookup" minOccurs="0"/>
                <xsd:element ref="ns2:LastPublishResultLookup" minOccurs="0"/>
                <xsd:element ref="ns2:LastPublishAttemptDateLookup" minOccurs="0"/>
                <xsd:element ref="ns2:LastPublishedByLookup" minOccurs="0"/>
                <xsd:element ref="ns2:LastPublishTimeLookup" minOccurs="0"/>
                <xsd:element ref="ns2:LastPublishVersionLookup" minOccurs="0"/>
                <xsd:element ref="ns2:TPLaunchHelpLinkType" minOccurs="0"/>
                <xsd:element ref="ns2:LegacyData" minOccurs="0"/>
                <xsd:element ref="ns2:TPLaunchHelpLink" minOccurs="0"/>
                <xsd:element ref="ns2:LocComments" minOccurs="0"/>
                <xsd:element ref="ns2:LocLastLocAttemptVersionLookup" minOccurs="0"/>
                <xsd:element ref="ns2:LocLastLocAttemptVersionTypeLookup" minOccurs="0"/>
                <xsd:element ref="ns2:LocManualTestRequired" minOccurs="0"/>
                <xsd:element ref="ns2:LocMarketGroupTiers2" minOccurs="0"/>
                <xsd:element ref="ns2:LocNewPublishedVersionLookup" minOccurs="0"/>
                <xsd:element ref="ns2:LocOverallHandbackStatusLookup" minOccurs="0"/>
                <xsd:element ref="ns2:LocOverallLocStatusLookup" minOccurs="0"/>
                <xsd:element ref="ns2:LocOverallPreviewStatusLookup" minOccurs="0"/>
                <xsd:element ref="ns2:LocOverallPublishStatusLookup" minOccurs="0"/>
                <xsd:element ref="ns2:IntlLocPriority" minOccurs="0"/>
                <xsd:element ref="ns2:LocProcessedForHandoffsLookup" minOccurs="0"/>
                <xsd:element ref="ns2:LocProcessedForMarketsLookup" minOccurs="0"/>
                <xsd:element ref="ns2:LocPublishedDependentAssetsLookup" minOccurs="0"/>
                <xsd:element ref="ns2:LocPublishedLinkedAssetsLookup" minOccurs="0"/>
                <xsd:element ref="ns2:LocRecommendedHandoff" minOccurs="0"/>
                <xsd:element ref="ns2:LocalizationTagsTaxHTField0" minOccurs="0"/>
                <xsd:element ref="ns2:MachineTranslated" minOccurs="0"/>
                <xsd:element ref="ns2:Manager" minOccurs="0"/>
                <xsd:element ref="ns2:Markets" minOccurs="0"/>
                <xsd:element ref="ns2:Milestone" minOccurs="0"/>
                <xsd:element ref="ns2:TPNamespace" minOccurs="0"/>
                <xsd:element ref="ns2:NumericId" minOccurs="0"/>
                <xsd:element ref="ns2:NumOfRatingsLookup" minOccurs="0"/>
                <xsd:element ref="ns2:OOCacheId" minOccurs="0"/>
                <xsd:element ref="ns2:OpenTemplate" minOccurs="0"/>
                <xsd:element ref="ns2:OriginAsset" minOccurs="0"/>
                <xsd:element ref="ns2:OriginalRelease" minOccurs="0"/>
                <xsd:element ref="ns2:OriginalSourceMarket" minOccurs="0"/>
                <xsd:element ref="ns2:OutputCachingOn" minOccurs="0"/>
                <xsd:element ref="ns2:ParentAssetId" minOccurs="0"/>
                <xsd:element ref="ns2:PlannedPubDate" minOccurs="0"/>
                <xsd:element ref="ns2:PolicheckWords" minOccurs="0"/>
                <xsd:element ref="ns2:BusinessGroup" minOccurs="0"/>
                <xsd:element ref="ns2:UAProjectedTotalWords" minOccurs="0"/>
                <xsd:element ref="ns2:Provider" minOccurs="0"/>
                <xsd:element ref="ns2:Providers" minOccurs="0"/>
                <xsd:element ref="ns2:PublishStatusLookup" minOccurs="0"/>
                <xsd:element ref="ns2:PublishTargets" minOccurs="0"/>
                <xsd:element ref="ns2:RecommendationsModifier" minOccurs="0"/>
                <xsd:element ref="ns2:ArtSampleDocs" minOccurs="0"/>
                <xsd:element ref="ns2:ScenarioTagsTaxHTField0" minOccurs="0"/>
                <xsd:element ref="ns2:ShowIn" minOccurs="0"/>
                <xsd:element ref="ns2:SourceTitle" minOccurs="0"/>
                <xsd:element ref="ns2:CSXSubmissionDate" minOccurs="0"/>
                <xsd:element ref="ns2:SubmitterId" minOccurs="0"/>
                <xsd:element ref="ns2:TaxCatchAll" minOccurs="0"/>
                <xsd:element ref="ns2:TaxCatchAllLabel" minOccurs="0"/>
                <xsd:element ref="ns2:TemplateStatus" minOccurs="0"/>
                <xsd:element ref="ns2:TemplateTemplateType" minOccurs="0"/>
                <xsd:element ref="ns2:ThumbnailAssetId" minOccurs="0"/>
                <xsd:element ref="ns2:TimesCloned" minOccurs="0"/>
                <xsd:element ref="ns2:TrustLevel" minOccurs="0"/>
                <xsd:element ref="ns2:UALocComments" minOccurs="0"/>
                <xsd:element ref="ns2:UALocRecommendation" minOccurs="0"/>
                <xsd:element ref="ns2:UANotes" minOccurs="0"/>
                <xsd:element ref="ns2:TPAppVersion" minOccurs="0"/>
                <xsd:element ref="ns2:Vote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73beb7-5857-4685-be1f-d57550cc96cc" elementFormDefault="qualified">
    <xsd:import namespace="http://schemas.microsoft.com/office/2006/documentManagement/types"/>
    <xsd:import namespace="http://schemas.microsoft.com/office/infopath/2007/PartnerControls"/>
    <xsd:element name="AcquiredFrom" ma:index="1" nillable="true" ma:displayName="Acquired From" ma:default="Internal MS" ma:internalName="AcquiredFrom" ma:readOnly="false">
      <xsd:simpleType>
        <xsd:restriction base="dms:Choice">
          <xsd:enumeration value="Internal MS"/>
          <xsd:enumeration value="Community"/>
          <xsd:enumeration value="MVP"/>
          <xsd:enumeration value="Publisher"/>
          <xsd:enumeration value="Partner"/>
          <xsd:enumeration value="None"/>
        </xsd:restriction>
      </xsd:simpleType>
    </xsd:element>
    <xsd:element name="UACurrentWords" ma:index="2" nillable="true" ma:displayName="Actual Word Count" ma:default="" ma:internalName="UACurrentWords" ma:readOnly="false">
      <xsd:simpleType>
        <xsd:restriction base="dms:Unknown"/>
      </xsd:simpleType>
    </xsd:element>
    <xsd:element name="TPApplication" ma:index="3" nillable="true" ma:displayName="Application to Open Template With" ma:default="" ma:internalName="TPApplication">
      <xsd:simpleType>
        <xsd:restriction base="dms:Text"/>
      </xsd:simpleType>
    </xsd:element>
    <xsd:element name="ApprovalLog" ma:index="4" nillable="true" ma:displayName="Approval Log" ma:default="" ma:hidden="true" ma:internalName="ApprovalLog" ma:readOnly="false">
      <xsd:simpleType>
        <xsd:restriction base="dms:Note"/>
      </xsd:simpleType>
    </xsd:element>
    <xsd:element name="ApprovalStatus" ma:index="5" nillable="true" ma:displayName="Approval Status" ma:default="InProgress" ma:internalName="ApprovalStatus" ma:readOnly="false">
      <xsd:simpleType>
        <xsd:restriction base="dms:Choice">
          <xsd:enumeration value="InProgress"/>
          <xsd:enumeration value="Rejected"/>
          <xsd:enumeration value="Questionable"/>
          <xsd:enumeration value="ApprovedAutomatic"/>
          <xsd:enumeration value="ApprovedManual"/>
          <xsd:enumeration value="On Hold"/>
          <xsd:enumeration value="Needs Review"/>
          <xsd:enumeration value="A Violation"/>
          <xsd:enumeration value="Unpublished Violation"/>
        </xsd:restriction>
      </xsd:simpleType>
    </xsd:element>
    <xsd:element name="AssetStart" ma:index="6" nillable="true" ma:displayName="Asset Begin Date" ma:default="[Today]" ma:internalName="AssetStart" ma:readOnly="false">
      <xsd:simpleType>
        <xsd:restriction base="dms:DateTime"/>
      </xsd:simpleType>
    </xsd:element>
    <xsd:element name="AssetExpire" ma:index="7" nillable="true" ma:displayName="Asset End Date" ma:default="2029-01-01T08:00:00Z" ma:format="DateTime" ma:internalName="AssetExpire" ma:readOnly="false">
      <xsd:simpleType>
        <xsd:restriction base="dms:DateTime"/>
      </xsd:simpleType>
    </xsd:element>
    <xsd:element name="AssetId" ma:index="8" nillable="true" ma:displayName="Asset ID" ma:default="" ma:indexed="true" ma:internalName="AssetId" ma:readOnly="false">
      <xsd:simpleType>
        <xsd:restriction base="dms:Text">
          <xsd:maxLength value="255"/>
        </xsd:restriction>
      </xsd:simpleType>
    </xsd:element>
    <xsd:element name="IsSearchable" ma:index="9" nillable="true" ma:displayName="Asset Searchable?" ma:default="true" ma:internalName="IsSearchable" ma:readOnly="false">
      <xsd:simpleType>
        <xsd:restriction base="dms:Boolean"/>
      </xsd:simpleType>
    </xsd:element>
    <xsd:element name="AssetType" ma:index="10" nillable="true" ma:displayName="Asset Type" ma:default="" ma:internalName="AssetType" ma:readOnly="false">
      <xsd:simpleType>
        <xsd:restriction base="dms:Unknown"/>
      </xsd:simpleType>
    </xsd:element>
    <xsd:element name="APAuthor" ma:index="11" nillable="true" ma:displayName="Author" ma:default="" ma:list="UserInfo" ma:internalName="APAuth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verageRating" ma:index="12" nillable="true" ma:displayName="Average Rating" ma:internalName="AverageRating" ma:readOnly="false">
      <xsd:simpleType>
        <xsd:restriction base="dms:Text"/>
      </xsd:simpleType>
    </xsd:element>
    <xsd:element name="BlockPublish" ma:index="13" nillable="true" ma:displayName="Block from Publishing?" ma:default="" ma:internalName="BlockPublish" ma:readOnly="false">
      <xsd:simpleType>
        <xsd:restriction base="dms:Boolean"/>
      </xsd:simpleType>
    </xsd:element>
    <xsd:element name="BugNumber" ma:index="14" nillable="true" ma:displayName="Bug Number" ma:default="" ma:internalName="BugNumber" ma:readOnly="false">
      <xsd:simpleType>
        <xsd:restriction base="dms:Text"/>
      </xsd:simpleType>
    </xsd:element>
    <xsd:element name="CampaignTagsTaxHTField0" ma:index="16" nillable="true" ma:taxonomy="true" ma:internalName="CampaignTagsTaxHTField0" ma:taxonomyFieldName="CampaignTags" ma:displayName="Campaigns" ma:readOnly="false" ma:default="" ma:fieldId="{1df42cc3-2301-4f11-a52a-6ead923c29ed}" ma:taxonomyMulti="true" ma:sspId="8f79753a-75d3-41f5-8ca3-40b843941b4f" ma:termSetId="ca0e50d4-faa1-44ce-961e-bb1441c60e6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ClientViewer" ma:index="17" nillable="true" ma:displayName="Client Viewer" ma:default="" ma:internalName="TPClientViewer">
      <xsd:simpleType>
        <xsd:restriction base="dms:Text"/>
      </xsd:simpleType>
    </xsd:element>
    <xsd:element name="ClipArtFilename" ma:index="18" nillable="true" ma:displayName="Clip Art Name" ma:default="" ma:internalName="ClipArtFilename" ma:readOnly="false">
      <xsd:simpleType>
        <xsd:restriction base="dms:Text"/>
      </xsd:simpleType>
    </xsd:element>
    <xsd:element name="TPCommandLine" ma:index="19" nillable="true" ma:displayName="Command Line" ma:default="" ma:internalName="TPCommandLine">
      <xsd:simpleType>
        <xsd:restriction base="dms:Text"/>
      </xsd:simpleType>
    </xsd:element>
    <xsd:element name="TPComponent" ma:index="20" nillable="true" ma:displayName="Component" ma:default="" ma:internalName="TPComponent">
      <xsd:simpleType>
        <xsd:restriction base="dms:Text"/>
      </xsd:simpleType>
    </xsd:element>
    <xsd:element name="ContentItem" ma:index="21" nillable="true" ma:displayName="Content Item" ma:default="" ma:hidden="true" ma:internalName="ContentItem" ma:readOnly="false">
      <xsd:simpleType>
        <xsd:restriction base="dms:Unknown"/>
      </xsd:simpleType>
    </xsd:element>
    <xsd:element name="CrawlForDependencies" ma:index="23" nillable="true" ma:displayName="Crawl for Dependencies?" ma:default="true" ma:internalName="CrawlForDependencies" ma:readOnly="false">
      <xsd:simpleType>
        <xsd:restriction base="dms:Boolean"/>
      </xsd:simpleType>
    </xsd:element>
    <xsd:element name="CSXHash" ma:index="26" nillable="true" ma:displayName="CSX Hash" ma:default="" ma:indexed="true" ma:internalName="CSXHash" ma:readOnly="false">
      <xsd:simpleType>
        <xsd:restriction base="dms:Text"/>
      </xsd:simpleType>
    </xsd:element>
    <xsd:element name="CSXSubmissionMarket" ma:index="27" nillable="true" ma:displayName="CSX Submission Market" ma:default="" ma:list="{2FBD1B11-2ACE-4FDC-B5A3-635D4ADF6F1B}" ma:internalName="CSXSubmissionMarket" ma:readOnly="false" ma:showField="MarketName" ma:web="4873beb7-5857-4685-be1f-d57550cc96cc">
      <xsd:simpleType>
        <xsd:restriction base="dms:Lookup"/>
      </xsd:simpleType>
    </xsd:element>
    <xsd:element name="CSXUpdate" ma:index="28" nillable="true" ma:displayName="CSX Updated?" ma:default="false" ma:internalName="CSXUpdate" ma:readOnly="false">
      <xsd:simpleType>
        <xsd:restriction base="dms:Boolean"/>
      </xsd:simpleType>
    </xsd:element>
    <xsd:element name="IntlLangReviewDate" ma:index="29" nillable="true" ma:displayName="Date to Complete Intl QA" ma:default="" ma:internalName="IntlLangReviewDate" ma:readOnly="false">
      <xsd:simpleType>
        <xsd:restriction base="dms:DateTime"/>
      </xsd:simpleType>
    </xsd:element>
    <xsd:element name="IsDeleted" ma:index="30" nillable="true" ma:displayName="Deleted?" ma:default="" ma:internalName="IsDeleted" ma:readOnly="false">
      <xsd:simpleType>
        <xsd:restriction base="dms:Boolean"/>
      </xsd:simpleType>
    </xsd:element>
    <xsd:element name="APDescription" ma:index="31" nillable="true" ma:displayName="Description" ma:default="" ma:internalName="APDescription" ma:readOnly="false">
      <xsd:simpleType>
        <xsd:restriction base="dms:Note"/>
      </xsd:simpleType>
    </xsd:element>
    <xsd:element name="DirectSourceMarket" ma:index="32" nillable="true" ma:displayName="Direct Source Market Group" ma:default="" ma:internalName="DirectSourceMarket" ma:readOnly="false">
      <xsd:simpleType>
        <xsd:restriction base="dms:Text"/>
      </xsd:simpleType>
    </xsd:element>
    <xsd:element name="Downloads" ma:index="33" nillable="true" ma:displayName="Downloads" ma:default="0" ma:hidden="true" ma:internalName="Downloads" ma:readOnly="false">
      <xsd:simpleType>
        <xsd:restriction base="dms:Unknown"/>
      </xsd:simpleType>
    </xsd:element>
    <xsd:element name="DSATActionTaken" ma:index="34" nillable="true" ma:displayName="DSAT Action Taken" ma:default="" ma:internalName="DSATActionTaken" ma:readOnly="false">
      <xsd:simpleType>
        <xsd:restriction base="dms:Choice">
          <xsd:enumeration value="Best Bets"/>
          <xsd:enumeration value="Expire"/>
          <xsd:enumeration value="Hide"/>
          <xsd:enumeration value="None"/>
        </xsd:restriction>
      </xsd:simpleType>
    </xsd:element>
    <xsd:element name="APEditor" ma:index="35" nillable="true" ma:displayName="Editor" ma:default="" ma:list="UserInfo" ma:internalName="APEdit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ditorialStatus" ma:index="36" nillable="true" ma:displayName="Editorial Status" ma:default="" ma:internalName="EditorialStatus" ma:readOnly="false">
      <xsd:simpleType>
        <xsd:restriction base="dms:Unknown"/>
      </xsd:simpleType>
    </xsd:element>
    <xsd:element name="EditorialTags" ma:index="37" nillable="true" ma:displayName="Editorial Tags" ma:default="" ma:internalName="EditorialTags">
      <xsd:simpleType>
        <xsd:restriction base="dms:Unknown"/>
      </xsd:simpleType>
    </xsd:element>
    <xsd:element name="TPExecutable" ma:index="38" nillable="true" ma:displayName="Executable" ma:default="" ma:internalName="TPExecutable">
      <xsd:simpleType>
        <xsd:restriction base="dms:Text"/>
      </xsd:simpleType>
    </xsd:element>
    <xsd:element name="FeatureTagsTaxHTField0" ma:index="40" nillable="true" ma:taxonomy="true" ma:internalName="FeatureTagsTaxHTField0" ma:taxonomyFieldName="FeatureTags" ma:displayName="Features" ma:readOnly="false" ma:default="" ma:fieldId="{7fc0d542-15c6-4882-a8e3-13bca44403fb}" ma:taxonomyMulti="true" ma:sspId="8f79753a-75d3-41f5-8ca3-40b843941b4f" ma:termSetId="f1ab6845-967d-4854-a0ba-4ec07f0f811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FriendlyName" ma:index="41" nillable="true" ma:displayName="Friendly Name" ma:default="" ma:internalName="TPFriendlyName">
      <xsd:simpleType>
        <xsd:restriction base="dms:Text"/>
      </xsd:simpleType>
    </xsd:element>
    <xsd:element name="FriendlyTitle" ma:index="42" nillable="true" ma:displayName="Friendly Title" ma:default="" ma:description="Shorter title to be used when displaying search results" ma:internalName="FriendlyTitle" ma:readOnly="false">
      <xsd:simpleType>
        <xsd:restriction base="dms:Text"/>
      </xsd:simpleType>
    </xsd:element>
    <xsd:element name="PrimaryImageGen" ma:index="43" nillable="true" ma:displayName="Generate Images?" ma:default="true" ma:internalName="PrimaryImageGen">
      <xsd:simpleType>
        <xsd:restriction base="dms:Boolean"/>
      </xsd:simpleType>
    </xsd:element>
    <xsd:element name="HandoffToMSDN" ma:index="44" nillable="true" ma:displayName="Handoff To MSDN Date" ma:default="" ma:internalName="HandoffToMSDN" ma:readOnly="false">
      <xsd:simpleType>
        <xsd:restriction base="dms:DateTime"/>
      </xsd:simpleType>
    </xsd:element>
    <xsd:element name="InProjectListLookup" ma:index="45" nillable="true" ma:displayName="InProjectListLookup" ma:list="{9E343742-310B-4684-A24C-1D137CB4B230}" ma:internalName="InProjectListLookup" ma:readOnly="true" ma:showField="InProjectLis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InstallLocation" ma:index="46" nillable="true" ma:displayName="Install Location" ma:default="" ma:internalName="TPInstallLocation">
      <xsd:simpleType>
        <xsd:restriction base="dms:Text"/>
      </xsd:simpleType>
    </xsd:element>
    <xsd:element name="InternalTagsTaxHTField0" ma:index="48" nillable="true" ma:taxonomy="true" ma:internalName="InternalTagsTaxHTField0" ma:taxonomyFieldName="InternalTags" ma:displayName="Internal Tags" ma:readOnly="false" ma:default="" ma:fieldId="{1490b8a4-2706-41ec-b5e3-73176dccf34e}" ma:taxonomyMulti="true" ma:sspId="8f79753a-75d3-41f5-8ca3-40b843941b4f" ma:termSetId="82b6639e-f7fc-4c18-ad2d-003a6e70776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ntlLangReview" ma:index="49" nillable="true" ma:displayName="Intl Lang QA Review Required?" ma:default="" ma:internalName="IntlLangReview" ma:readOnly="false">
      <xsd:simpleType>
        <xsd:restriction base="dms:Boolean"/>
      </xsd:simpleType>
    </xsd:element>
    <xsd:element name="IntlLangReviewer" ma:index="50" nillable="true" ma:displayName="Intl Lang QA Reviewer" ma:default="" ma:internalName="IntlLangReviewer" ma:readOnly="false">
      <xsd:simpleType>
        <xsd:restriction base="dms:Text"/>
      </xsd:simpleType>
    </xsd:element>
    <xsd:element name="MarketSpecific" ma:index="51" nillable="true" ma:displayName="Is Market Specific?" ma:default="" ma:internalName="MarketSpecific" ma:readOnly="false">
      <xsd:simpleType>
        <xsd:restriction base="dms:Boolean"/>
      </xsd:simpleType>
    </xsd:element>
    <xsd:element name="LastCompleteVersionLookup" ma:index="52" nillable="true" ma:displayName="Last Complete Version Lookup" ma:default="" ma:list="{9E343742-310B-4684-A24C-1D137CB4B230}" ma:internalName="LastCompleteVersionLookup" ma:readOnly="true" ma:showField="LastComplete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HandOff" ma:index="53" nillable="true" ma:displayName="Last Hand-off" ma:default="" ma:internalName="LastHandOff" ma:readOnly="false">
      <xsd:simpleType>
        <xsd:restriction base="dms:DateTime"/>
      </xsd:simpleType>
    </xsd:element>
    <xsd:element name="LastModifiedDateTime" ma:index="54" nillable="true" ma:displayName="Last Modified Date" ma:default="" ma:internalName="LastModifiedDateTime" ma:readOnly="false">
      <xsd:simpleType>
        <xsd:restriction base="dms:DateTime"/>
      </xsd:simpleType>
    </xsd:element>
    <xsd:element name="LastPreviewErrorLookup" ma:index="55" nillable="true" ma:displayName="Last Preview Attempt Error" ma:default="" ma:list="{9E343742-310B-4684-A24C-1D137CB4B230}" ma:internalName="LastPreviewErrorLookup" ma:readOnly="true" ma:showField="LastPreviewError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ResultLookup" ma:index="56" nillable="true" ma:displayName="Last Preview Attempt Result" ma:default="" ma:list="{9E343742-310B-4684-A24C-1D137CB4B230}" ma:internalName="LastPreviewResultLookup" ma:readOnly="true" ma:showField="LastPreviewResul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AttemptDateLookup" ma:index="57" nillable="true" ma:displayName="Last Preview Attempted On" ma:default="" ma:list="{9E343742-310B-4684-A24C-1D137CB4B230}" ma:internalName="LastPreviewAttemptDateLookup" ma:readOnly="true" ma:showField="LastPreviewAttemptDat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edByLookup" ma:index="58" nillable="true" ma:displayName="Last Previewed By" ma:default="" ma:list="{9E343742-310B-4684-A24C-1D137CB4B230}" ma:internalName="LastPreviewedByLookup" ma:readOnly="true" ma:showField="LastPreviewedBy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TimeLookup" ma:index="59" nillable="true" ma:displayName="Last Previewed Date" ma:default="" ma:list="{9E343742-310B-4684-A24C-1D137CB4B230}" ma:internalName="LastPreviewTimeLookup" ma:readOnly="true" ma:showField="LastPreviewTi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VersionLookup" ma:index="60" nillable="true" ma:displayName="Last Previewed Version" ma:default="" ma:list="{9E343742-310B-4684-A24C-1D137CB4B230}" ma:internalName="LastPreviewVersionLookup" ma:readOnly="true" ma:showField="LastPreview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rrorLookup" ma:index="61" nillable="true" ma:displayName="Last Publish Attempt Error" ma:default="" ma:list="{9E343742-310B-4684-A24C-1D137CB4B230}" ma:internalName="LastPublishErrorLookup" ma:readOnly="true" ma:showField="LastPublishError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ResultLookup" ma:index="62" nillable="true" ma:displayName="Last Publish Attempt Result" ma:default="" ma:list="{9E343742-310B-4684-A24C-1D137CB4B230}" ma:internalName="LastPublishResultLookup" ma:readOnly="true" ma:showField="LastPublishResul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AttemptDateLookup" ma:index="63" nillable="true" ma:displayName="Last Publish Attempted On" ma:default="" ma:list="{9E343742-310B-4684-A24C-1D137CB4B230}" ma:internalName="LastPublishAttemptDateLookup" ma:readOnly="true" ma:showField="LastPublishAttemptDat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dByLookup" ma:index="64" nillable="true" ma:displayName="Last Published By" ma:default="" ma:list="{9E343742-310B-4684-A24C-1D137CB4B230}" ma:internalName="LastPublishedByLookup" ma:readOnly="true" ma:showField="LastPublishedBy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TimeLookup" ma:index="65" nillable="true" ma:displayName="Last Published Date" ma:default="" ma:list="{9E343742-310B-4684-A24C-1D137CB4B230}" ma:internalName="LastPublishTimeLookup" ma:readOnly="true" ma:showField="LastPublishTi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VersionLookup" ma:index="66" nillable="true" ma:displayName="Last Published Version" ma:default="" ma:list="{9E343742-310B-4684-A24C-1D137CB4B230}" ma:internalName="LastPublishVersionLookup" ma:readOnly="true" ma:showField="LastPublish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LaunchHelpLinkType" ma:index="67" nillable="true" ma:displayName="Launch Help Link Type" ma:default="Template" ma:internalName="TPLaunchHelpLinkType">
      <xsd:simpleType>
        <xsd:restriction base="dms:Choice">
          <xsd:enumeration value="Template"/>
          <xsd:enumeration value="Training"/>
          <xsd:enumeration value="URL"/>
          <xsd:enumeration value="None"/>
        </xsd:restriction>
      </xsd:simpleType>
    </xsd:element>
    <xsd:element name="LegacyData" ma:index="68" nillable="true" ma:displayName="Legacy Data" ma:default="" ma:internalName="LegacyData" ma:readOnly="false">
      <xsd:simpleType>
        <xsd:restriction base="dms:Note"/>
      </xsd:simpleType>
    </xsd:element>
    <xsd:element name="TPLaunchHelpLink" ma:index="69" nillable="true" ma:displayName="Link to Launch Help Topic" ma:default="" ma:internalName="TPLaunchHelpLink">
      <xsd:simpleType>
        <xsd:restriction base="dms:Text"/>
      </xsd:simpleType>
    </xsd:element>
    <xsd:element name="LocComments" ma:index="70" nillable="true" ma:displayName="Loc Approval Comments" ma:default="" ma:internalName="LocComments" ma:readOnly="false">
      <xsd:simpleType>
        <xsd:restriction base="dms:Note"/>
      </xsd:simpleType>
    </xsd:element>
    <xsd:element name="LocLastLocAttemptVersionLookup" ma:index="71" nillable="true" ma:displayName="Loc Last Loc Attempt Version" ma:default="" ma:list="{7DD1DCEC-E449-43D3-891F-7DC62F62AD21}" ma:internalName="LocLastLocAttemptVersionLookup" ma:readOnly="false" ma:showField="LastLocAttemptVersion" ma:web="4873beb7-5857-4685-be1f-d57550cc96cc">
      <xsd:simpleType>
        <xsd:restriction base="dms:Lookup"/>
      </xsd:simpleType>
    </xsd:element>
    <xsd:element name="LocLastLocAttemptVersionTypeLookup" ma:index="72" nillable="true" ma:displayName="Loc Last Loc Attempt Version Type" ma:default="" ma:list="{7DD1DCEC-E449-43D3-891F-7DC62F62AD21}" ma:internalName="LocLastLocAttemptVersionTypeLookup" ma:readOnly="true" ma:showField="LastLocAttemptVersionType" ma:web="4873beb7-5857-4685-be1f-d57550cc96cc">
      <xsd:simpleType>
        <xsd:restriction base="dms:Lookup"/>
      </xsd:simpleType>
    </xsd:element>
    <xsd:element name="LocManualTestRequired" ma:index="73" nillable="true" ma:displayName="Loc Manual Test Required" ma:default="" ma:internalName="LocManualTestRequired" ma:readOnly="false">
      <xsd:simpleType>
        <xsd:restriction base="dms:Boolean"/>
      </xsd:simpleType>
    </xsd:element>
    <xsd:element name="LocMarketGroupTiers2" ma:index="74" nillable="true" ma:displayName="Loc Market Group Tiers" ma:internalName="LocMarketGroupTiers2" ma:readOnly="false">
      <xsd:simpleType>
        <xsd:restriction base="dms:Unknown"/>
      </xsd:simpleType>
    </xsd:element>
    <xsd:element name="LocNewPublishedVersionLookup" ma:index="75" nillable="true" ma:displayName="Loc New Published Version Lookup" ma:default="" ma:list="{7DD1DCEC-E449-43D3-891F-7DC62F62AD21}" ma:internalName="LocNewPublishedVersionLookup" ma:readOnly="true" ma:showField="NewPublishedVersion" ma:web="4873beb7-5857-4685-be1f-d57550cc96cc">
      <xsd:simpleType>
        <xsd:restriction base="dms:Lookup"/>
      </xsd:simpleType>
    </xsd:element>
    <xsd:element name="LocOverallHandbackStatusLookup" ma:index="76" nillable="true" ma:displayName="Loc Overall Handback Status" ma:default="" ma:list="{7DD1DCEC-E449-43D3-891F-7DC62F62AD21}" ma:internalName="LocOverallHandbackStatusLookup" ma:readOnly="true" ma:showField="OverallHandbackStatus" ma:web="4873beb7-5857-4685-be1f-d57550cc96cc">
      <xsd:simpleType>
        <xsd:restriction base="dms:Lookup"/>
      </xsd:simpleType>
    </xsd:element>
    <xsd:element name="LocOverallLocStatusLookup" ma:index="77" nillable="true" ma:displayName="Loc Overall Localize Status" ma:default="" ma:list="{7DD1DCEC-E449-43D3-891F-7DC62F62AD21}" ma:internalName="LocOverallLocStatusLookup" ma:readOnly="true" ma:showField="OverallLocStatus" ma:web="4873beb7-5857-4685-be1f-d57550cc96cc">
      <xsd:simpleType>
        <xsd:restriction base="dms:Lookup"/>
      </xsd:simpleType>
    </xsd:element>
    <xsd:element name="LocOverallPreviewStatusLookup" ma:index="78" nillable="true" ma:displayName="Loc Overall Preview Status" ma:default="" ma:list="{7DD1DCEC-E449-43D3-891F-7DC62F62AD21}" ma:internalName="LocOverallPreviewStatusLookup" ma:readOnly="true" ma:showField="OverallPreviewStatus" ma:web="4873beb7-5857-4685-be1f-d57550cc96cc">
      <xsd:simpleType>
        <xsd:restriction base="dms:Lookup"/>
      </xsd:simpleType>
    </xsd:element>
    <xsd:element name="LocOverallPublishStatusLookup" ma:index="79" nillable="true" ma:displayName="Loc Overall Publish Status" ma:default="" ma:list="{7DD1DCEC-E449-43D3-891F-7DC62F62AD21}" ma:internalName="LocOverallPublishStatusLookup" ma:readOnly="true" ma:showField="OverallPublishStatus" ma:web="4873beb7-5857-4685-be1f-d57550cc96cc">
      <xsd:simpleType>
        <xsd:restriction base="dms:Lookup"/>
      </xsd:simpleType>
    </xsd:element>
    <xsd:element name="IntlLocPriority" ma:index="80" nillable="true" ma:displayName="Loc Priority" ma:default="" ma:internalName="IntlLocPriority" ma:readOnly="false">
      <xsd:simpleType>
        <xsd:restriction base="dms:Unknown"/>
      </xsd:simpleType>
    </xsd:element>
    <xsd:element name="LocProcessedForHandoffsLookup" ma:index="81" nillable="true" ma:displayName="Loc Processed For Handoffs" ma:default="" ma:list="{7DD1DCEC-E449-43D3-891F-7DC62F62AD21}" ma:internalName="LocProcessedForHandoffsLookup" ma:readOnly="true" ma:showField="ProcessedForHandoffs" ma:web="4873beb7-5857-4685-be1f-d57550cc96cc">
      <xsd:simpleType>
        <xsd:restriction base="dms:Lookup"/>
      </xsd:simpleType>
    </xsd:element>
    <xsd:element name="LocProcessedForMarketsLookup" ma:index="82" nillable="true" ma:displayName="Loc Processed For Markets" ma:default="" ma:list="{7DD1DCEC-E449-43D3-891F-7DC62F62AD21}" ma:internalName="LocProcessedForMarketsLookup" ma:readOnly="true" ma:showField="ProcessedForMarkets" ma:web="4873beb7-5857-4685-be1f-d57550cc96cc">
      <xsd:simpleType>
        <xsd:restriction base="dms:Lookup"/>
      </xsd:simpleType>
    </xsd:element>
    <xsd:element name="LocPublishedDependentAssetsLookup" ma:index="83" nillable="true" ma:displayName="Loc Published Dependent Assets" ma:default="" ma:list="{7DD1DCEC-E449-43D3-891F-7DC62F62AD21}" ma:internalName="LocPublishedDependentAssetsLookup" ma:readOnly="true" ma:showField="PublishedDependentAssets" ma:web="4873beb7-5857-4685-be1f-d57550cc96cc">
      <xsd:simpleType>
        <xsd:restriction base="dms:Lookup"/>
      </xsd:simpleType>
    </xsd:element>
    <xsd:element name="LocPublishedLinkedAssetsLookup" ma:index="84" nillable="true" ma:displayName="Loc Published Linked Assets" ma:default="" ma:list="{7DD1DCEC-E449-43D3-891F-7DC62F62AD21}" ma:internalName="LocPublishedLinkedAssetsLookup" ma:readOnly="true" ma:showField="PublishedLinkedAssets" ma:web="4873beb7-5857-4685-be1f-d57550cc96cc">
      <xsd:simpleType>
        <xsd:restriction base="dms:Lookup"/>
      </xsd:simpleType>
    </xsd:element>
    <xsd:element name="LocRecommendedHandoff" ma:index="85" nillable="true" ma:displayName="Loc Recommended Handoff" ma:default="" ma:indexed="true" ma:internalName="LocRecommendedHandoff" ma:readOnly="false">
      <xsd:simpleType>
        <xsd:restriction base="dms:Text"/>
      </xsd:simpleType>
    </xsd:element>
    <xsd:element name="LocalizationTagsTaxHTField0" ma:index="87" nillable="true" ma:taxonomy="true" ma:internalName="LocalizationTagsTaxHTField0" ma:taxonomyFieldName="LocalizationTags" ma:displayName="Localization Tags" ma:readOnly="false" ma:default="" ma:fieldId="{00f02cb3-2c7c-424a-9c61-10e9b6878429}" ma:taxonomyMulti="true" ma:sspId="8f79753a-75d3-41f5-8ca3-40b843941b4f" ma:termSetId="5b7703a5-8e8b-4b58-8b31-1cea35331da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achineTranslated" ma:index="88" nillable="true" ma:displayName="Machine Translated" ma:default="" ma:internalName="MachineTranslated" ma:readOnly="false">
      <xsd:simpleType>
        <xsd:restriction base="dms:Boolean"/>
      </xsd:simpleType>
    </xsd:element>
    <xsd:element name="Manager" ma:index="89" nillable="true" ma:displayName="Manager" ma:hidden="true" ma:internalName="Manager" ma:readOnly="false">
      <xsd:simpleType>
        <xsd:restriction base="dms:Text"/>
      </xsd:simpleType>
    </xsd:element>
    <xsd:element name="Markets" ma:index="90" nillable="true" ma:displayName="Markets" ma:default="" ma:description="Leave blank to show in all markets" ma:list="{2FBD1B11-2ACE-4FDC-B5A3-635D4ADF6F1B}" ma:internalName="Markets" ma:readOnly="false" ma:showField="MarketNa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ilestone" ma:index="91" nillable="true" ma:displayName="Milestone" ma:default="" ma:internalName="Milestone" ma:readOnly="false">
      <xsd:simpleType>
        <xsd:restriction base="dms:Unknown"/>
      </xsd:simpleType>
    </xsd:element>
    <xsd:element name="TPNamespace" ma:index="94" nillable="true" ma:displayName="Namespace" ma:default="" ma:internalName="TPNamespace">
      <xsd:simpleType>
        <xsd:restriction base="dms:Text"/>
      </xsd:simpleType>
    </xsd:element>
    <xsd:element name="NumericId" ma:index="95" nillable="true" ma:displayName="Numeric ID" ma:default="" ma:indexed="true" ma:internalName="NumericId" ma:readOnly="false">
      <xsd:simpleType>
        <xsd:restriction base="dms:Number"/>
      </xsd:simpleType>
    </xsd:element>
    <xsd:element name="NumOfRatingsLookup" ma:index="96" nillable="true" ma:displayName="NumOfRatings" ma:default="" ma:list="{9E343742-310B-4684-A24C-1D137CB4B230}" ma:internalName="NumOfRatingsLookup" ma:readOnly="true" ma:showField="NumOfRatings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OCacheId" ma:index="97" nillable="true" ma:displayName="OOCacheId" ma:internalName="OOCacheId" ma:readOnly="false">
      <xsd:simpleType>
        <xsd:restriction base="dms:Text"/>
      </xsd:simpleType>
    </xsd:element>
    <xsd:element name="OpenTemplate" ma:index="98" nillable="true" ma:displayName="Open Template" ma:default="true" ma:internalName="OpenTemplate">
      <xsd:simpleType>
        <xsd:restriction base="dms:Boolean"/>
      </xsd:simpleType>
    </xsd:element>
    <xsd:element name="OriginAsset" ma:index="99" nillable="true" ma:displayName="Origin Asset" ma:default="" ma:internalName="OriginAsset" ma:readOnly="false">
      <xsd:simpleType>
        <xsd:restriction base="dms:Text"/>
      </xsd:simpleType>
    </xsd:element>
    <xsd:element name="OriginalRelease" ma:index="100" nillable="true" ma:displayName="Original Release" ma:default="15" ma:internalName="OriginalRelease" ma:readOnly="false">
      <xsd:simpleType>
        <xsd:restriction base="dms:Choice">
          <xsd:enumeration value="14"/>
          <xsd:enumeration value="15"/>
          <xsd:enumeration value="16"/>
        </xsd:restriction>
      </xsd:simpleType>
    </xsd:element>
    <xsd:element name="OriginalSourceMarket" ma:index="101" nillable="true" ma:displayName="Original Source Market Group" ma:default="" ma:internalName="OriginalSourceMarket" ma:readOnly="false">
      <xsd:simpleType>
        <xsd:restriction base="dms:Text"/>
      </xsd:simpleType>
    </xsd:element>
    <xsd:element name="OutputCachingOn" ma:index="102" nillable="true" ma:displayName="Output Caching" ma:default="true" ma:hidden="true" ma:internalName="OutputCachingOn" ma:readOnly="false">
      <xsd:simpleType>
        <xsd:restriction base="dms:Boolean"/>
      </xsd:simpleType>
    </xsd:element>
    <xsd:element name="ParentAssetId" ma:index="103" nillable="true" ma:displayName="Parent Asset Id" ma:default="" ma:internalName="ParentAssetId" ma:readOnly="false">
      <xsd:simpleType>
        <xsd:restriction base="dms:Text"/>
      </xsd:simpleType>
    </xsd:element>
    <xsd:element name="PlannedPubDate" ma:index="104" nillable="true" ma:displayName="Planned Publish Date" ma:default="" ma:indexed="true" ma:internalName="PlannedPubDate" ma:readOnly="false">
      <xsd:simpleType>
        <xsd:restriction base="dms:DateTime"/>
      </xsd:simpleType>
    </xsd:element>
    <xsd:element name="PolicheckWords" ma:index="105" nillable="true" ma:displayName="Policheck Words" ma:default="" ma:internalName="PolicheckWords" ma:readOnly="false">
      <xsd:simpleType>
        <xsd:restriction base="dms:Text"/>
      </xsd:simpleType>
    </xsd:element>
    <xsd:element name="BusinessGroup" ma:index="106" nillable="true" ma:displayName="Product Division Owner" ma:default="" ma:internalName="BusinessGroup" ma:readOnly="false">
      <xsd:simpleType>
        <xsd:restriction base="dms:Unknown"/>
      </xsd:simpleType>
    </xsd:element>
    <xsd:element name="UAProjectedTotalWords" ma:index="107" nillable="true" ma:displayName="Projected Word Count" ma:default="" ma:internalName="UAProjectedTotalWords" ma:readOnly="false">
      <xsd:simpleType>
        <xsd:restriction base="dms:Unknown"/>
      </xsd:simpleType>
    </xsd:element>
    <xsd:element name="Provider" ma:index="108" nillable="true" ma:displayName="Provider" ma:default="" ma:internalName="Provider" ma:readOnly="false">
      <xsd:simpleType>
        <xsd:restriction base="dms:Unknown"/>
      </xsd:simpleType>
    </xsd:element>
    <xsd:element name="Providers" ma:index="109" nillable="true" ma:displayName="Providers" ma:default="" ma:internalName="Providers">
      <xsd:simpleType>
        <xsd:restriction base="dms:Unknown"/>
      </xsd:simpleType>
    </xsd:element>
    <xsd:element name="PublishStatusLookup" ma:index="110" nillable="true" ma:displayName="Publish Status" ma:default="" ma:list="{9E343742-310B-4684-A24C-1D137CB4B230}" ma:internalName="PublishStatusLookup" ma:readOnly="false" ma:showField="PublishStatus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ublishTargets" ma:index="111" nillable="true" ma:displayName="Publish Target" ma:default="OfficeOnlineVNext" ma:internalName="PublishTargets" ma:readOnly="false">
      <xsd:simpleType>
        <xsd:restriction base="dms:Unknown"/>
      </xsd:simpleType>
    </xsd:element>
    <xsd:element name="RecommendationsModifier" ma:index="112" nillable="true" ma:displayName="Recommendations Modifier" ma:default="" ma:internalName="RecommendationsModifier" ma:readOnly="false">
      <xsd:simpleType>
        <xsd:restriction base="dms:Number"/>
      </xsd:simpleType>
    </xsd:element>
    <xsd:element name="ArtSampleDocs" ma:index="113" nillable="true" ma:displayName="Sample Docs" ma:default="" ma:hidden="true" ma:internalName="ArtSampleDocs" ma:readOnly="false">
      <xsd:simpleType>
        <xsd:restriction base="dms:Text"/>
      </xsd:simpleType>
    </xsd:element>
    <xsd:element name="ScenarioTagsTaxHTField0" ma:index="115" nillable="true" ma:taxonomy="true" ma:internalName="ScenarioTagsTaxHTField0" ma:taxonomyFieldName="ScenarioTags" ma:displayName="Scenarios" ma:readOnly="false" ma:default="" ma:fieldId="{93aef74d-6c78-4815-8310-51477dceeccc}" ma:taxonomyMulti="true" ma:sspId="8f79753a-75d3-41f5-8ca3-40b843941b4f" ma:termSetId="4b7d5f16-e2f2-4fc0-bab3-6e8b931e57d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owIn" ma:index="117" nillable="true" ma:displayName="Show In" ma:default="Show everywhere" ma:internalName="ShowIn" ma:readOnly="false">
      <xsd:simpleType>
        <xsd:restriction base="dms:Choice">
          <xsd:enumeration value="Hide on web"/>
          <xsd:enumeration value="On Web no search"/>
          <xsd:enumeration value="Show everywhere"/>
          <xsd:enumeration value="Special use only"/>
        </xsd:restriction>
      </xsd:simpleType>
    </xsd:element>
    <xsd:element name="SourceTitle" ma:index="118" nillable="true" ma:displayName="Source Title" ma:default="" ma:indexed="true" ma:internalName="SourceTitle" ma:readOnly="false">
      <xsd:simpleType>
        <xsd:restriction base="dms:Text"/>
      </xsd:simpleType>
    </xsd:element>
    <xsd:element name="CSXSubmissionDate" ma:index="119" nillable="true" ma:displayName="Submission Date" ma:default="" ma:internalName="CSXSubmissionDate" ma:readOnly="false">
      <xsd:simpleType>
        <xsd:restriction base="dms:DateTime"/>
      </xsd:simpleType>
    </xsd:element>
    <xsd:element name="SubmitterId" ma:index="120" nillable="true" ma:displayName="Submitter ID" ma:default="" ma:internalName="SubmitterId" ma:readOnly="false">
      <xsd:simpleType>
        <xsd:restriction base="dms:Text"/>
      </xsd:simpleType>
    </xsd:element>
    <xsd:element name="TaxCatchAll" ma:index="121" nillable="true" ma:displayName="Taxonomy Catch All Column" ma:hidden="true" ma:list="{530f955b-6704-4601-bd83-f81d87f1e440}" ma:internalName="TaxCatchAll" ma:showField="CatchAllData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2" nillable="true" ma:displayName="Taxonomy Catch All Column1" ma:hidden="true" ma:list="{530f955b-6704-4601-bd83-f81d87f1e440}" ma:internalName="TaxCatchAllLabel" ma:readOnly="true" ma:showField="CatchAllDataLabel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emplateStatus" ma:index="123" nillable="true" ma:displayName="Template Status" ma:default="" ma:internalName="TemplateStatus">
      <xsd:simpleType>
        <xsd:restriction base="dms:Unknown"/>
      </xsd:simpleType>
    </xsd:element>
    <xsd:element name="TemplateTemplateType" ma:index="124" nillable="true" ma:displayName="Template Type" ma:default="" ma:internalName="TemplateTemplateType">
      <xsd:simpleType>
        <xsd:restriction base="dms:Unknown"/>
      </xsd:simpleType>
    </xsd:element>
    <xsd:element name="ThumbnailAssetId" ma:index="125" nillable="true" ma:displayName="Thumbnail Image Asset" ma:default="" ma:internalName="ThumbnailAssetId" ma:readOnly="false">
      <xsd:simpleType>
        <xsd:restriction base="dms:Text"/>
      </xsd:simpleType>
    </xsd:element>
    <xsd:element name="TimesCloned" ma:index="126" nillable="true" ma:displayName="Times Cloned" ma:default="" ma:internalName="TimesCloned" ma:readOnly="false">
      <xsd:simpleType>
        <xsd:restriction base="dms:Number"/>
      </xsd:simpleType>
    </xsd:element>
    <xsd:element name="TrustLevel" ma:index="128" nillable="true" ma:displayName="Trust Level" ma:default="1 Microsoft Managed Content" ma:internalName="TrustLevel" ma:readOnly="false">
      <xsd:simpleType>
        <xsd:restriction base="dms:Unknown"/>
      </xsd:simpleType>
    </xsd:element>
    <xsd:element name="UALocComments" ma:index="129" nillable="true" ma:displayName="UA Loc Comments" ma:default="" ma:internalName="UALocComments" ma:readOnly="false">
      <xsd:simpleType>
        <xsd:restriction base="dms:Note"/>
      </xsd:simpleType>
    </xsd:element>
    <xsd:element name="UALocRecommendation" ma:index="130" nillable="true" ma:displayName="UA Loc Recommendation" ma:default="Localize" ma:internalName="UALocRecommendation" ma:readOnly="false">
      <xsd:simpleType>
        <xsd:restriction base="dms:Choice">
          <xsd:enumeration value="Localize"/>
          <xsd:enumeration value="Never Localize"/>
          <xsd:enumeration value="Priority Localize"/>
        </xsd:restriction>
      </xsd:simpleType>
    </xsd:element>
    <xsd:element name="UANotes" ma:index="131" nillable="true" ma:displayName="UA Notes" ma:default="" ma:internalName="UANotes" ma:readOnly="false">
      <xsd:simpleType>
        <xsd:restriction base="dms:Note"/>
      </xsd:simpleType>
    </xsd:element>
    <xsd:element name="TPAppVersion" ma:index="132" nillable="true" ma:displayName="Version" ma:default="" ma:internalName="TPAppVersion">
      <xsd:simpleType>
        <xsd:restriction base="dms:Text"/>
      </xsd:simpleType>
    </xsd:element>
    <xsd:element name="VoteCount" ma:index="133" nillable="true" ma:displayName="Vote Count" ma:default="" ma:internalName="VoteCount" ma:readOnly="fals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Content Type"/>
        <xsd:element ref="dc:title" minOccurs="0" maxOccurs="1" ma:index="127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BAFB1BA-F07C-45F6-BC1C-F88A70FE516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94E9F11-4546-4C53-A085-B86D432E90B5}">
  <ds:schemaRefs>
    <ds:schemaRef ds:uri="http://purl.org/dc/dcmitype/"/>
    <ds:schemaRef ds:uri="http://purl.org/dc/terms/"/>
    <ds:schemaRef ds:uri="http://www.w3.org/XML/1998/namespace"/>
    <ds:schemaRef ds:uri="4873beb7-5857-4685-be1f-d57550cc96cc"/>
    <ds:schemaRef ds:uri="http://purl.org/dc/elements/1.1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21385F04-F91E-4548-BD10-BA247D2DF9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73beb7-5857-4685-be1f-d57550cc96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166</Words>
  <Characters>1265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Employee warning notice</vt:lpstr>
    </vt:vector>
  </TitlesOfParts>
  <Company>Microsoft Corporation</Company>
  <LinksUpToDate>false</LinksUpToDate>
  <CharactersWithSpaces>1429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Employee warning notice</dc:title>
  <dc:subject/>
  <dc:creator>Use</dc:creator>
  <cp:keywords/>
  <dc:description/>
  <cp:lastModifiedBy>Meegan Taylor</cp:lastModifiedBy>
  <cp:revision>4</cp:revision>
  <cp:lastPrinted>2015-06-19T03:52:00Z</cp:lastPrinted>
  <dcterms:created xsi:type="dcterms:W3CDTF">2020-08-11T05:34:00Z</dcterms:created>
  <dcterms:modified xsi:type="dcterms:W3CDTF">2020-08-18T03:55:00Z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TC061894421033</vt:lpwstr>
  </property>
  <property fmtid="{D5CDD505-2E9C-101B-9397-08002B2CF9AE}" pid="3" name="ContentTypeId">
    <vt:lpwstr>0x0101006EDDDB5EE6D98C44930B742096920B300400F5B6D36B3EF94B4E9A635CDF2A18F5B8</vt:lpwstr>
  </property>
  <property fmtid="{D5CDD505-2E9C-101B-9397-08002B2CF9AE}" pid="4" name="InternalTags">
    <vt:lpwstr/>
  </property>
  <property fmtid="{D5CDD505-2E9C-101B-9397-08002B2CF9AE}" pid="5" name="FeatureTags">
    <vt:lpwstr/>
  </property>
  <property fmtid="{D5CDD505-2E9C-101B-9397-08002B2CF9AE}" pid="6" name="LocalizationTags">
    <vt:lpwstr/>
  </property>
  <property fmtid="{D5CDD505-2E9C-101B-9397-08002B2CF9AE}" pid="7" name="ScenarioTags">
    <vt:lpwstr/>
  </property>
  <property fmtid="{D5CDD505-2E9C-101B-9397-08002B2CF9AE}" pid="8" name="CampaignTags">
    <vt:lpwstr/>
  </property>
  <property fmtid="{D5CDD505-2E9C-101B-9397-08002B2CF9AE}" pid="9" name="LocMarketGroupTiers">
    <vt:lpwstr>,t:Tier 1,t:Tier 2,t:Tier 3,</vt:lpwstr>
  </property>
</Properties>
</file>